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939BC" w14:textId="77777777" w:rsidR="00A77F5C" w:rsidRPr="008316D1" w:rsidRDefault="009545A0">
      <w:pPr>
        <w:spacing w:before="79"/>
        <w:ind w:left="1660" w:right="162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: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\w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\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ah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\r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pl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s\2504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hD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Depar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arks,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re 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es 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ota Sta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 Un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, 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kato</w:t>
      </w:r>
    </w:p>
    <w:p w14:paraId="13B88CE8" w14:textId="77777777" w:rsidR="00A77F5C" w:rsidRPr="008316D1" w:rsidRDefault="009545A0">
      <w:pPr>
        <w:spacing w:line="240" w:lineRule="exact"/>
        <w:ind w:left="2133" w:right="209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Phone: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(507)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z w:val="22"/>
          <w:szCs w:val="22"/>
        </w:rPr>
        <w:t>9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5930,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l: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hyperlink r:id="rId7">
        <w:r w:rsidRPr="008316D1">
          <w:rPr>
            <w:rFonts w:asciiTheme="minorHAnsi" w:eastAsia="Cambria" w:hAnsiTheme="minorHAnsi" w:cstheme="minorHAnsi"/>
            <w:sz w:val="22"/>
            <w:szCs w:val="22"/>
          </w:rPr>
          <w:t>rooke.b</w:t>
        </w:r>
        <w:r w:rsidRPr="008316D1">
          <w:rPr>
            <w:rFonts w:asciiTheme="minorHAnsi" w:eastAsia="Cambria" w:hAnsiTheme="minorHAnsi" w:cstheme="minorHAnsi"/>
            <w:spacing w:val="-2"/>
            <w:sz w:val="22"/>
            <w:szCs w:val="22"/>
          </w:rPr>
          <w:t>u</w:t>
        </w:r>
        <w:r w:rsidRPr="008316D1">
          <w:rPr>
            <w:rFonts w:asciiTheme="minorHAnsi" w:eastAsia="Cambria" w:hAnsiTheme="minorHAnsi" w:cstheme="minorHAnsi"/>
            <w:sz w:val="22"/>
            <w:szCs w:val="22"/>
          </w:rPr>
          <w:t>r</w:t>
        </w:r>
        <w:r w:rsidRPr="008316D1">
          <w:rPr>
            <w:rFonts w:asciiTheme="minorHAnsi" w:eastAsia="Cambria" w:hAnsiTheme="minorHAnsi" w:cstheme="minorHAnsi"/>
            <w:spacing w:val="-1"/>
            <w:sz w:val="22"/>
            <w:szCs w:val="22"/>
          </w:rPr>
          <w:t>k@</w:t>
        </w:r>
        <w:r w:rsidRPr="008316D1">
          <w:rPr>
            <w:rFonts w:asciiTheme="minorHAnsi" w:eastAsia="Cambria" w:hAnsiTheme="minorHAnsi" w:cstheme="minorHAnsi"/>
            <w:spacing w:val="1"/>
            <w:sz w:val="22"/>
            <w:szCs w:val="22"/>
          </w:rPr>
          <w:t>m</w:t>
        </w:r>
        <w:r w:rsidRPr="008316D1">
          <w:rPr>
            <w:rFonts w:asciiTheme="minorHAnsi" w:eastAsia="Cambria" w:hAnsiTheme="minorHAnsi" w:cstheme="minorHAnsi"/>
            <w:spacing w:val="-1"/>
            <w:sz w:val="22"/>
            <w:szCs w:val="22"/>
          </w:rPr>
          <w:t>ns</w:t>
        </w:r>
        <w:r w:rsidRPr="008316D1">
          <w:rPr>
            <w:rFonts w:asciiTheme="minorHAnsi" w:eastAsia="Cambria" w:hAnsiTheme="minorHAnsi" w:cstheme="minorHAnsi"/>
            <w:spacing w:val="1"/>
            <w:sz w:val="22"/>
            <w:szCs w:val="22"/>
          </w:rPr>
          <w:t>u</w:t>
        </w:r>
        <w:r w:rsidRPr="008316D1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8316D1">
          <w:rPr>
            <w:rFonts w:asciiTheme="minorHAnsi" w:eastAsia="Cambria" w:hAnsiTheme="minorHAnsi" w:cstheme="minorHAnsi"/>
            <w:sz w:val="22"/>
            <w:szCs w:val="22"/>
          </w:rPr>
          <w:t>edu</w:t>
        </w:r>
      </w:hyperlink>
    </w:p>
    <w:p w14:paraId="2A026F2F" w14:textId="77777777" w:rsidR="00A77F5C" w:rsidRPr="008316D1" w:rsidRDefault="00A77F5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A701BD1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32EA6DA2">
          <v:group id="_x0000_s1044" style="position:absolute;left:0;text-align:left;margin-left:70.6pt;margin-top:14.65pt;width:470.95pt;height:0;z-index:-251661824;mso-position-horizontal-relative:page" coordorigin="1412,293" coordsize="9419,0">
            <v:shape id="_x0000_s1045" style="position:absolute;left:1412;top:293;width:9419;height:0" coordorigin="1412,293" coordsize="9419,0" path="m1412,293r9419,e" filled="f" strokeweight="1.54pt">
              <v:path arrowok="t"/>
            </v:shape>
            <w10:wrap anchorx="page"/>
          </v:group>
        </w:pict>
      </w:r>
      <w:r w:rsidRPr="008316D1">
        <w:rPr>
          <w:rFonts w:asciiTheme="minorHAnsi" w:eastAsia="Cambria" w:hAnsiTheme="minorHAnsi" w:cstheme="minorHAnsi"/>
          <w:sz w:val="22"/>
          <w:szCs w:val="22"/>
        </w:rPr>
        <w:t>Edu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79E7EE2C" w14:textId="77777777" w:rsidR="00A77F5C" w:rsidRPr="008316D1" w:rsidRDefault="009545A0">
      <w:pPr>
        <w:tabs>
          <w:tab w:val="left" w:pos="820"/>
        </w:tabs>
        <w:spacing w:before="65" w:line="240" w:lineRule="exact"/>
        <w:ind w:left="820" w:right="826" w:hanging="3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316D1">
        <w:rPr>
          <w:rFonts w:asciiTheme="minorHAnsi" w:eastAsia="Segoe MDL2 Assets" w:hAnsiTheme="minorHAnsi" w:cstheme="minorHAnsi"/>
          <w:sz w:val="22"/>
          <w:szCs w:val="22"/>
        </w:rPr>
        <w:tab/>
      </w:r>
      <w:r w:rsidRPr="008316D1">
        <w:rPr>
          <w:rFonts w:asciiTheme="minorHAnsi" w:eastAsia="Cambria" w:hAnsiTheme="minorHAnsi" w:cstheme="minorHAnsi"/>
          <w:sz w:val="22"/>
          <w:szCs w:val="22"/>
        </w:rPr>
        <w:t>Ph. D. 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port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ana,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8316D1">
        <w:rPr>
          <w:rFonts w:asciiTheme="minorHAnsi" w:eastAsia="Cambria" w:hAnsiTheme="minorHAnsi" w:cstheme="minorHAnsi"/>
          <w:sz w:val="22"/>
          <w:szCs w:val="22"/>
        </w:rPr>
        <w:t>, 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ugu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 2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z w:val="22"/>
          <w:szCs w:val="22"/>
        </w:rPr>
        <w:t>11</w:t>
      </w:r>
    </w:p>
    <w:p w14:paraId="51A9189A" w14:textId="77777777" w:rsidR="00A77F5C" w:rsidRPr="008316D1" w:rsidRDefault="00A77F5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F21A748" w14:textId="77777777" w:rsidR="00A77F5C" w:rsidRPr="008316D1" w:rsidRDefault="009545A0">
      <w:pPr>
        <w:tabs>
          <w:tab w:val="left" w:pos="820"/>
        </w:tabs>
        <w:ind w:left="820" w:right="598" w:hanging="3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316D1">
        <w:rPr>
          <w:rFonts w:asciiTheme="minorHAnsi" w:eastAsia="Segoe MDL2 Assets" w:hAnsiTheme="minorHAnsi" w:cstheme="minorHAnsi"/>
          <w:sz w:val="22"/>
          <w:szCs w:val="22"/>
        </w:rPr>
        <w:tab/>
      </w:r>
      <w:r w:rsidRPr="008316D1">
        <w:rPr>
          <w:rFonts w:asciiTheme="minorHAnsi" w:eastAsia="Cambria" w:hAnsiTheme="minorHAnsi" w:cstheme="minorHAnsi"/>
          <w:sz w:val="22"/>
          <w:szCs w:val="22"/>
        </w:rPr>
        <w:t>M.A. 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th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z w:val="22"/>
          <w:szCs w:val="22"/>
        </w:rPr>
        <w:t>with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evel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pmen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or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wa, Cedar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, 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008</w:t>
      </w:r>
    </w:p>
    <w:p w14:paraId="291B5F1B" w14:textId="77777777" w:rsidR="00A77F5C" w:rsidRPr="008316D1" w:rsidRDefault="00A77F5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A1C6282" w14:textId="77777777" w:rsidR="00A77F5C" w:rsidRPr="008316D1" w:rsidRDefault="009545A0">
      <w:pPr>
        <w:ind w:left="424" w:right="283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yc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log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, 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owa,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owa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, IA,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2006</w:t>
      </w:r>
    </w:p>
    <w:p w14:paraId="4DFBC495" w14:textId="77777777" w:rsidR="00A77F5C" w:rsidRPr="008316D1" w:rsidRDefault="00A77F5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EB15A2D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Peer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ew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d Pu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4DD4638" w14:textId="77777777" w:rsidR="00A77F5C" w:rsidRPr="008316D1" w:rsidRDefault="009545A0">
      <w:pPr>
        <w:spacing w:before="4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667CBC76">
          <v:group id="_x0000_s1042" style="position:absolute;left:0;text-align:left;margin-left:70.6pt;margin-top:1.75pt;width:470.95pt;height:0;z-index:-251660800;mso-position-horizontal-relative:page" coordorigin="1412,35" coordsize="9419,0">
            <v:shape id="_x0000_s1043" style="position:absolute;left:1412;top:35;width:9419;height:0" coordorigin="1412,35" coordsize="9419,0" path="m1412,35r9419,e" filled="f" strokeweight="1.54pt">
              <v:path arrowok="t"/>
            </v:shape>
            <w10:wrap anchorx="page"/>
          </v:group>
        </w:pic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(3014). Bla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’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ept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f heal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 and ide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ody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z w:val="22"/>
          <w:szCs w:val="22"/>
        </w:rPr>
        <w:t>pe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of Gen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S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tudies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7DB8BF7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C95505A" w14:textId="77777777" w:rsidR="00A77F5C" w:rsidRPr="008316D1" w:rsidRDefault="009545A0">
      <w:pPr>
        <w:spacing w:line="240" w:lineRule="exact"/>
        <w:ind w:left="820" w:right="486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ew, K.J.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01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). </w:t>
      </w:r>
      <w:r w:rsidRPr="008316D1">
        <w:rPr>
          <w:rFonts w:asciiTheme="minorHAnsi" w:hAnsiTheme="minorHAnsi" w:cstheme="minorHAnsi"/>
          <w:sz w:val="22"/>
          <w:szCs w:val="22"/>
        </w:rPr>
        <w:t>Fa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hat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pact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can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s’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-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Jo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of P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rks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io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inist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n,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31 </w:t>
      </w:r>
      <w:r w:rsidRPr="008316D1">
        <w:rPr>
          <w:rFonts w:asciiTheme="minorHAnsi" w:eastAsia="Cambria" w:hAnsiTheme="minorHAnsi" w:cstheme="minorHAnsi"/>
          <w:sz w:val="22"/>
          <w:szCs w:val="22"/>
        </w:rPr>
        <w:t>(1),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>4.</w:t>
      </w:r>
    </w:p>
    <w:p w14:paraId="073893CB" w14:textId="77777777" w:rsidR="00A77F5C" w:rsidRPr="008316D1" w:rsidRDefault="00A77F5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08A9968" w14:textId="77777777" w:rsidR="00A77F5C" w:rsidRPr="008316D1" w:rsidRDefault="009545A0">
      <w:pPr>
        <w:ind w:left="820" w:right="602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ew, K.J.,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 J.S.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).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ealth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rate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8316D1">
        <w:rPr>
          <w:rFonts w:asciiTheme="minorHAnsi" w:eastAsia="Cambria" w:hAnsiTheme="minorHAnsi" w:cstheme="minorHAnsi"/>
          <w:sz w:val="22"/>
          <w:szCs w:val="22"/>
        </w:rPr>
        <w:t>pa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n 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althy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ure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ong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ural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Lei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e/L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isi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002BE947" w14:textId="77777777" w:rsidR="00A77F5C" w:rsidRPr="008316D1" w:rsidRDefault="00A77F5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FA0E8A4" w14:textId="77777777" w:rsidR="00A77F5C" w:rsidRPr="008316D1" w:rsidRDefault="009545A0">
      <w:pPr>
        <w:spacing w:line="240" w:lineRule="exact"/>
        <w:ind w:left="820" w:right="353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ew, K.J., &amp;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Stodo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ka, M.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z w:val="22"/>
          <w:szCs w:val="22"/>
        </w:rPr>
        <w:t>2011).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f ph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al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among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ors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 out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are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Leis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e/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isi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35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(3),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z w:val="22"/>
          <w:szCs w:val="22"/>
        </w:rPr>
        <w:t>25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338.</w:t>
      </w:r>
    </w:p>
    <w:p w14:paraId="4B09969F" w14:textId="77777777" w:rsidR="00A77F5C" w:rsidRPr="008316D1" w:rsidRDefault="00A77F5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9E43F1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u,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radley,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.J., &amp;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z w:val="22"/>
          <w:szCs w:val="22"/>
        </w:rPr>
        <w:t>2015). 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er Der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by</w:t>
      </w:r>
      <w:r w:rsidRPr="008316D1">
        <w:rPr>
          <w:rFonts w:asciiTheme="minorHAnsi" w:eastAsia="Cambria" w:hAnsiTheme="minorHAnsi" w:cstheme="minorHAnsi"/>
          <w:sz w:val="22"/>
          <w:szCs w:val="22"/>
        </w:rPr>
        <w:t>: 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e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ure 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ure</w:t>
      </w:r>
    </w:p>
    <w:p w14:paraId="5454E2FE" w14:textId="77777777" w:rsidR="00A77F5C" w:rsidRPr="008316D1" w:rsidRDefault="009545A0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Identity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 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ller 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pa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Leis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Jo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5795065C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B21DA5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Ol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H. &amp;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).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sz w:val="22"/>
          <w:szCs w:val="22"/>
        </w:rPr>
        <w:t>ef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tuden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’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sz w:val="22"/>
          <w:szCs w:val="22"/>
        </w:rPr>
        <w:t>o 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arn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 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elop</w:t>
      </w:r>
    </w:p>
    <w:p w14:paraId="2CC1995D" w14:textId="77777777" w:rsidR="00A77F5C" w:rsidRPr="008316D1" w:rsidRDefault="009545A0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leade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e.</w:t>
      </w:r>
    </w:p>
    <w:p w14:paraId="1A255E41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69D9272" w14:textId="77777777" w:rsidR="00A77F5C" w:rsidRPr="008316D1" w:rsidRDefault="009545A0">
      <w:pPr>
        <w:ind w:left="820" w:right="112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k, M.,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sz w:val="22"/>
          <w:szCs w:val="22"/>
        </w:rPr>
        <w:t>.,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ew, K.J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 K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hl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dt, M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C.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.A.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(2013) Pe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ealth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ong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or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ican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f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 P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7 </w:t>
      </w:r>
      <w:r w:rsidRPr="008316D1">
        <w:rPr>
          <w:rFonts w:asciiTheme="minorHAnsi" w:eastAsia="Cambria" w:hAnsiTheme="minorHAnsi" w:cstheme="minorHAnsi"/>
          <w:sz w:val="22"/>
          <w:szCs w:val="22"/>
        </w:rPr>
        <w:t>(5),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8-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31</w:t>
      </w:r>
      <w:r w:rsidRPr="008316D1">
        <w:rPr>
          <w:rFonts w:asciiTheme="minorHAnsi" w:eastAsia="Cambria" w:hAnsiTheme="minorHAnsi" w:cstheme="minorHAnsi"/>
          <w:sz w:val="22"/>
          <w:szCs w:val="22"/>
        </w:rPr>
        <w:t>5.</w:t>
      </w:r>
    </w:p>
    <w:p w14:paraId="0607E70D" w14:textId="77777777" w:rsidR="00A77F5C" w:rsidRPr="008316D1" w:rsidRDefault="00A77F5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83783B5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C4BA7B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32C0C0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ted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Ac</w:t>
      </w:r>
      <w:r w:rsidRPr="008316D1">
        <w:rPr>
          <w:rFonts w:asciiTheme="minorHAnsi" w:eastAsia="Cambria" w:hAnsiTheme="minorHAnsi" w:cstheme="minorHAnsi"/>
          <w:sz w:val="22"/>
          <w:szCs w:val="22"/>
        </w:rPr>
        <w:t>ad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tatio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81944D7" w14:textId="77777777" w:rsidR="00A77F5C" w:rsidRPr="008316D1" w:rsidRDefault="009545A0">
      <w:pPr>
        <w:spacing w:before="47"/>
        <w:ind w:left="820" w:right="151" w:hanging="7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5A56E830">
          <v:group id="_x0000_s1040" style="position:absolute;left:0;text-align:left;margin-left:70.6pt;margin-top:1.65pt;width:470.95pt;height:0;z-index:-251659776;mso-position-horizontal-relative:page" coordorigin="1412,33" coordsize="9419,0">
            <v:shape id="_x0000_s1041" style="position:absolute;left:1412;top:33;width:9419;height:0" coordorigin="1412,33" coordsize="9419,0" path="m1412,33r9419,e" filled="f" strokeweight="1.54pt">
              <v:path arrowok="t"/>
            </v:shape>
            <w10:wrap anchorx="page"/>
          </v:group>
        </w:pic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ara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evs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a,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2015,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eb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). 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alth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 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8316D1">
        <w:rPr>
          <w:rFonts w:asciiTheme="minorHAnsi" w:eastAsia="Cambria" w:hAnsiTheme="minorHAnsi" w:cstheme="minorHAnsi"/>
          <w:sz w:val="22"/>
          <w:szCs w:val="22"/>
        </w:rPr>
        <w:t>ee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 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ul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 with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eve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op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al 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 at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fe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enc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o,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C72C3B2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9CA6A77" w14:textId="77777777" w:rsidR="00A77F5C" w:rsidRPr="008316D1" w:rsidRDefault="009545A0">
      <w:pPr>
        <w:ind w:left="820" w:right="806" w:hanging="7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ell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an,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(2013,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tober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)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ull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ure: How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Pare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 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Ch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ren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ua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iz</w:t>
      </w:r>
      <w:r w:rsidRPr="008316D1">
        <w:rPr>
          <w:rFonts w:asciiTheme="minorHAnsi" w:eastAsia="Cambria" w:hAnsiTheme="minorHAnsi" w:cstheme="minorHAnsi"/>
          <w:sz w:val="22"/>
          <w:szCs w:val="22"/>
        </w:rPr>
        <w:t>e and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pe.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 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al Re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 Hou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563392A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A94C33E" w14:textId="77777777" w:rsidR="00A77F5C" w:rsidRPr="008316D1" w:rsidRDefault="009545A0">
      <w:pPr>
        <w:ind w:left="820" w:right="66" w:hanging="720"/>
        <w:rPr>
          <w:rFonts w:asciiTheme="minorHAnsi" w:eastAsia="Cambria" w:hAnsiTheme="minorHAnsi" w:cstheme="minorHAnsi"/>
          <w:sz w:val="22"/>
          <w:szCs w:val="22"/>
        </w:rPr>
        <w:sectPr w:rsidR="00A77F5C" w:rsidRPr="008316D1">
          <w:footerReference w:type="default" r:id="rId8"/>
          <w:pgSz w:w="12240" w:h="15840"/>
          <w:pgMar w:top="1360" w:right="1380" w:bottom="280" w:left="1340" w:header="0" w:footer="1443" w:gutter="0"/>
          <w:pgNumType w:start="1"/>
          <w:cols w:space="720"/>
        </w:sect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ell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an,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(2013,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l).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ull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par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 pro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 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8316D1">
        <w:rPr>
          <w:rFonts w:asciiTheme="minorHAnsi" w:eastAsia="Cambria" w:hAnsiTheme="minorHAnsi" w:cstheme="minorHAnsi"/>
          <w:sz w:val="22"/>
          <w:szCs w:val="22"/>
        </w:rPr>
        <w:t>ork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 Rec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arks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8316D1">
        <w:rPr>
          <w:rFonts w:asciiTheme="minorHAnsi" w:eastAsia="Cambria" w:hAnsiTheme="minorHAnsi" w:cstheme="minorHAnsi"/>
          <w:sz w:val="22"/>
          <w:szCs w:val="22"/>
        </w:rPr>
        <w:t>ety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feren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e, 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ter,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8130A32" w14:textId="77777777" w:rsidR="00A77F5C" w:rsidRPr="008316D1" w:rsidRDefault="00A77F5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D7B16DA" w14:textId="77777777" w:rsidR="00A77F5C" w:rsidRPr="008316D1" w:rsidRDefault="009545A0">
      <w:pPr>
        <w:spacing w:before="30"/>
        <w:ind w:left="820" w:right="141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(2012, Octo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r).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Mak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up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: 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wa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f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ong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k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 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ark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ter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z w:val="22"/>
          <w:szCs w:val="22"/>
        </w:rPr>
        <w:t>ahe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, CA.</w:t>
      </w:r>
    </w:p>
    <w:p w14:paraId="3628783F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999D490" w14:textId="77777777" w:rsidR="00A77F5C" w:rsidRPr="008316D1" w:rsidRDefault="009545A0">
      <w:pPr>
        <w:ind w:left="820" w:right="468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(2012, 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8316D1">
        <w:rPr>
          <w:rFonts w:asciiTheme="minorHAnsi" w:eastAsia="Cambria" w:hAnsiTheme="minorHAnsi" w:cstheme="minorHAnsi"/>
          <w:sz w:val="22"/>
          <w:szCs w:val="22"/>
        </w:rPr>
        <w:t>er). 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up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ks: 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wa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 fe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nis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ong Black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Cort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z w:val="22"/>
          <w:szCs w:val="22"/>
        </w:rPr>
        <w:t>feren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,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rtla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d,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D7C83B0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CD4B594" w14:textId="77777777" w:rsidR="00A77F5C" w:rsidRPr="008316D1" w:rsidRDefault="009545A0">
      <w:pPr>
        <w:ind w:left="820" w:right="760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ew, K.J.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(2012, M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h).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z w:val="22"/>
          <w:szCs w:val="22"/>
        </w:rPr>
        <w:t>fr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ls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eptua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ze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h.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 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eren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o,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746C2E9" w14:textId="77777777" w:rsidR="00A77F5C" w:rsidRPr="008316D1" w:rsidRDefault="00A77F5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0B03DCF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531653CD">
          <v:group id="_x0000_s1038" style="position:absolute;left:0;text-align:left;margin-left:70.6pt;margin-top:14.55pt;width:470.95pt;height:0;z-index:-251658752;mso-position-horizontal-relative:page" coordorigin="1412,291" coordsize="9419,0">
            <v:shape id="_x0000_s1039" style="position:absolute;left:1412;top:291;width:9419;height:0" coordorigin="1412,291" coordsize="9419,0" path="m1412,291r9419,e" filled="f" strokeweight="1.54pt">
              <v:path arrowok="t"/>
            </v:shape>
            <w10:wrap anchorx="page"/>
          </v:group>
        </w:pic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4400DE1" w14:textId="77777777" w:rsidR="00A77F5C" w:rsidRPr="008316D1" w:rsidRDefault="009545A0">
      <w:pPr>
        <w:spacing w:before="48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sz w:val="22"/>
          <w:szCs w:val="22"/>
        </w:rPr>
        <w:t>. (2013).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t.”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ortland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ulty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z w:val="22"/>
          <w:szCs w:val="22"/>
        </w:rPr>
        <w:t>($26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08616F39" w14:textId="77777777" w:rsidR="00A77F5C" w:rsidRPr="008316D1" w:rsidRDefault="00A77F5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CF48233" w14:textId="77777777" w:rsidR="00A77F5C" w:rsidRPr="008316D1" w:rsidRDefault="009545A0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sz w:val="22"/>
          <w:szCs w:val="22"/>
        </w:rPr>
        <w:t>. (2013).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“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unity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ke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.”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Cortland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ry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B33A39C" w14:textId="77777777" w:rsidR="00A77F5C" w:rsidRPr="008316D1" w:rsidRDefault="009545A0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rpo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on.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8316D1">
        <w:rPr>
          <w:rFonts w:asciiTheme="minorHAnsi" w:eastAsia="Cambria" w:hAnsiTheme="minorHAnsi" w:cstheme="minorHAnsi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z w:val="22"/>
          <w:szCs w:val="22"/>
        </w:rPr>
        <w:t>000)</w:t>
      </w:r>
    </w:p>
    <w:p w14:paraId="371883A5" w14:textId="77777777" w:rsidR="00A77F5C" w:rsidRPr="008316D1" w:rsidRDefault="00A77F5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27F210A" w14:textId="77777777" w:rsidR="00A77F5C" w:rsidRPr="008316D1" w:rsidRDefault="009545A0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sz w:val="22"/>
          <w:szCs w:val="22"/>
        </w:rPr>
        <w:t>. (2012).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“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t.”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ortland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ulty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. ($40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2235D25" w14:textId="77777777" w:rsidR="00A77F5C" w:rsidRPr="008316D1" w:rsidRDefault="00A77F5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1B9061E" w14:textId="77777777" w:rsidR="00A77F5C" w:rsidRPr="008316D1" w:rsidRDefault="009545A0">
      <w:pPr>
        <w:tabs>
          <w:tab w:val="left" w:pos="820"/>
        </w:tabs>
        <w:ind w:left="820" w:right="672" w:hanging="3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316D1">
        <w:rPr>
          <w:rFonts w:asciiTheme="minorHAnsi" w:eastAsia="Segoe MDL2 Assets" w:hAnsiTheme="minorHAnsi" w:cstheme="minorHAnsi"/>
          <w:sz w:val="22"/>
          <w:szCs w:val="22"/>
        </w:rPr>
        <w:tab/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(2012). “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dual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z w:val="22"/>
          <w:szCs w:val="22"/>
        </w:rPr>
        <w:t>ward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”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Uni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rof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 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8316D1">
        <w:rPr>
          <w:rFonts w:asciiTheme="minorHAnsi" w:eastAsia="Cambria" w:hAnsiTheme="minorHAnsi" w:cstheme="minorHAnsi"/>
          <w:sz w:val="22"/>
          <w:szCs w:val="22"/>
        </w:rPr>
        <w:t>512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)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22C9725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3AF5603" w14:textId="77777777" w:rsidR="00A77F5C" w:rsidRPr="008316D1" w:rsidRDefault="009545A0">
      <w:pPr>
        <w:tabs>
          <w:tab w:val="left" w:pos="820"/>
        </w:tabs>
        <w:ind w:left="820" w:right="279" w:hanging="3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316D1">
        <w:rPr>
          <w:rFonts w:asciiTheme="minorHAnsi" w:eastAsia="Segoe MDL2 Assets" w:hAnsiTheme="minorHAnsi" w:cstheme="minorHAnsi"/>
          <w:sz w:val="22"/>
          <w:szCs w:val="22"/>
        </w:rPr>
        <w:tab/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ka, I. &amp;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(2014).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“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trate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th, th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 re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th 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addr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yb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ull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ing</w:t>
      </w:r>
      <w:r w:rsidRPr="008316D1">
        <w:rPr>
          <w:rFonts w:asciiTheme="minorHAnsi" w:eastAsia="Cambria" w:hAnsiTheme="minorHAnsi" w:cstheme="minorHAnsi"/>
          <w:sz w:val="22"/>
          <w:szCs w:val="22"/>
        </w:rPr>
        <w:t>.”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ala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tate 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radua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 Re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 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unc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8316D1">
        <w:rPr>
          <w:rFonts w:asciiTheme="minorHAnsi" w:eastAsia="Cambria" w:hAnsiTheme="minorHAnsi" w:cstheme="minorHAnsi"/>
          <w:sz w:val="22"/>
          <w:szCs w:val="22"/>
        </w:rPr>
        <w:t>4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z w:val="22"/>
          <w:szCs w:val="22"/>
        </w:rPr>
        <w:t>90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68837665" w14:textId="77777777" w:rsidR="00A77F5C" w:rsidRPr="008316D1" w:rsidRDefault="00A77F5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6620192" w14:textId="77777777" w:rsidR="00A77F5C" w:rsidRPr="008316D1" w:rsidRDefault="009545A0">
      <w:pPr>
        <w:ind w:left="46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an,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 &amp;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Bur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(2014).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pe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 exa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.”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</w:p>
    <w:p w14:paraId="48E301B3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Pro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$3,997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47C50AB1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D37F9E5" w14:textId="77777777" w:rsidR="00A77F5C" w:rsidRPr="008316D1" w:rsidRDefault="009545A0">
      <w:pPr>
        <w:ind w:left="46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., Ful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“An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xa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 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bu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177ABEFB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s.”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ant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$4,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8316D1">
        <w:rPr>
          <w:rFonts w:asciiTheme="minorHAnsi" w:hAnsiTheme="minorHAnsi" w:cstheme="minorHAnsi"/>
          <w:sz w:val="22"/>
          <w:szCs w:val="22"/>
        </w:rPr>
        <w:t>76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5AFD4F2A" w14:textId="77777777" w:rsidR="00A77F5C" w:rsidRPr="008316D1" w:rsidRDefault="00A77F5C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2D2F000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wards 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8316D1">
        <w:rPr>
          <w:rFonts w:asciiTheme="minorHAnsi" w:eastAsia="Cambria" w:hAnsiTheme="minorHAnsi" w:cstheme="minorHAnsi"/>
          <w:sz w:val="22"/>
          <w:szCs w:val="22"/>
        </w:rPr>
        <w:t>ell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14DFF80" w14:textId="77777777" w:rsidR="00A77F5C" w:rsidRPr="008316D1" w:rsidRDefault="009545A0">
      <w:pPr>
        <w:spacing w:before="48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1A99BB90">
          <v:group id="_x0000_s1036" style="position:absolute;left:0;text-align:left;margin-left:70.6pt;margin-top:1.65pt;width:470.95pt;height:0;z-index:-251657728;mso-position-horizontal-relative:page" coordorigin="1412,33" coordsize="9419,0">
            <v:shape id="_x0000_s1037" style="position:absolute;left:1412;top:33;width:9419;height:0" coordorigin="1412,33" coordsize="9419,0" path="m1412,33r9419,e" filled="f" strokeweight="1.54pt">
              <v:path arrowok="t"/>
            </v:shape>
            <w10:wrap anchorx="page"/>
          </v:group>
        </w:pict>
      </w: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Pro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fes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ional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Fel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low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ship,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PA</w:t>
      </w:r>
      <w:r w:rsidRPr="008316D1">
        <w:rPr>
          <w:rFonts w:asciiTheme="minorHAnsi" w:eastAsia="Cambria" w:hAnsiTheme="minorHAnsi" w:cstheme="minorHAnsi"/>
          <w:sz w:val="22"/>
          <w:szCs w:val="22"/>
        </w:rPr>
        <w:t>, Octo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013. (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$</w:t>
      </w:r>
      <w:r w:rsidRPr="008316D1">
        <w:rPr>
          <w:rFonts w:asciiTheme="minorHAnsi" w:eastAsia="Cambria" w:hAnsiTheme="minorHAnsi" w:cstheme="minorHAnsi"/>
          <w:sz w:val="22"/>
          <w:szCs w:val="22"/>
        </w:rPr>
        <w:t>2,0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end)</w:t>
      </w:r>
    </w:p>
    <w:p w14:paraId="184FA0A1" w14:textId="77777777" w:rsidR="00A77F5C" w:rsidRPr="008316D1" w:rsidRDefault="009545A0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ulty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Lea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hip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vic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d,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Cortland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Inst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ute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or 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</w:p>
    <w:p w14:paraId="41D1ECC5" w14:textId="77777777" w:rsidR="00A77F5C" w:rsidRPr="008316D1" w:rsidRDefault="009545A0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pril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2013</w:t>
      </w:r>
    </w:p>
    <w:p w14:paraId="2D7528D2" w14:textId="77777777" w:rsidR="00A77F5C" w:rsidRPr="008316D1" w:rsidRDefault="009545A0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Best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ape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r/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Disse</w:t>
      </w:r>
      <w:r w:rsidRPr="008316D1">
        <w:rPr>
          <w:rFonts w:asciiTheme="minorHAnsi" w:eastAsia="Cambria" w:hAnsiTheme="minorHAnsi" w:cstheme="minorHAnsi"/>
          <w:b/>
          <w:spacing w:val="-4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 Ru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-u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316D1">
        <w:rPr>
          <w:rFonts w:asciiTheme="minorHAnsi" w:eastAsia="Cambria" w:hAnsiTheme="minorHAnsi" w:cstheme="minorHAnsi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for Par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02ABBF4F" w14:textId="77777777" w:rsidR="00A77F5C" w:rsidRPr="008316D1" w:rsidRDefault="009545A0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ugu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012</w:t>
      </w:r>
    </w:p>
    <w:p w14:paraId="11D6E3F6" w14:textId="77777777" w:rsidR="00A77F5C" w:rsidRPr="008316D1" w:rsidRDefault="009545A0">
      <w:pPr>
        <w:spacing w:before="3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201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Rising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Pro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fes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rof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ess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etwor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</w:p>
    <w:p w14:paraId="7BF418ED" w14:textId="77777777" w:rsidR="00A77F5C" w:rsidRPr="008316D1" w:rsidRDefault="009545A0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Park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 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ober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2012</w:t>
      </w:r>
    </w:p>
    <w:p w14:paraId="5E6D34A8" w14:textId="77777777" w:rsidR="00A77F5C" w:rsidRPr="008316D1" w:rsidRDefault="009545A0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  <w:sectPr w:rsidR="00A77F5C" w:rsidRPr="008316D1">
          <w:pgSz w:w="12240" w:h="15840"/>
          <w:pgMar w:top="1480" w:right="1360" w:bottom="280" w:left="1340" w:header="0" w:footer="1443" w:gutter="0"/>
          <w:cols w:space="720"/>
        </w:sect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Ou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st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Gr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adu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ud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esea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 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rthern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owa,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5B3E299A" w14:textId="7E3CBA3D" w:rsidR="008316D1" w:rsidRPr="008316D1" w:rsidRDefault="008316D1" w:rsidP="008316D1">
      <w:pPr>
        <w:ind w:left="10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316D1">
        <w:rPr>
          <w:rFonts w:ascii="Calibri" w:hAnsi="Calibri" w:cs="Calibri"/>
          <w:b/>
          <w:bCs/>
          <w:sz w:val="28"/>
          <w:szCs w:val="28"/>
        </w:rPr>
        <w:lastRenderedPageBreak/>
        <w:t>Peyton Mccartney</w:t>
      </w:r>
    </w:p>
    <w:p w14:paraId="37FD835A" w14:textId="44E33391" w:rsidR="00A77F5C" w:rsidRPr="008316D1" w:rsidRDefault="009545A0">
      <w:pPr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z w:val="22"/>
          <w:szCs w:val="22"/>
        </w:rPr>
        <w:t>N</w:t>
      </w:r>
    </w:p>
    <w:p w14:paraId="13A4EEBC" w14:textId="77777777" w:rsidR="00A77F5C" w:rsidRPr="008316D1" w:rsidRDefault="009545A0">
      <w:pPr>
        <w:spacing w:before="13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2010                </w:t>
      </w:r>
      <w:r w:rsidRPr="008316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Ph.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 xml:space="preserve">.            </w:t>
      </w:r>
      <w:r w:rsidRPr="008316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on St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8316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</w:p>
    <w:p w14:paraId="3967705F" w14:textId="77777777" w:rsidR="00A77F5C" w:rsidRPr="008316D1" w:rsidRDefault="009545A0">
      <w:pPr>
        <w:spacing w:before="23"/>
        <w:ind w:left="277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 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504ED0B1" w14:textId="77777777" w:rsidR="00A77F5C" w:rsidRPr="008316D1" w:rsidRDefault="009545A0">
      <w:pPr>
        <w:spacing w:before="13" w:line="248" w:lineRule="auto"/>
        <w:ind w:left="116" w:right="319" w:hanging="1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z w:val="22"/>
          <w:szCs w:val="22"/>
        </w:rPr>
        <w:t>h.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Di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b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no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app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 so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‘i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8316D1">
        <w:rPr>
          <w:rFonts w:asciiTheme="minorHAnsi" w:hAnsiTheme="minorHAnsi" w:cstheme="minorHAnsi"/>
          <w:sz w:val="22"/>
          <w:szCs w:val="22"/>
        </w:rPr>
        <w:t>s Coas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dy 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ak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ho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z w:val="22"/>
          <w:szCs w:val="22"/>
        </w:rPr>
        <w:t>r app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ach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 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as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and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sm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anage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‘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z w:val="22"/>
          <w:szCs w:val="22"/>
        </w:rPr>
        <w:t>Spo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NOAA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awai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 Res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P)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awai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‘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qu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Reso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DAR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7AA8EA84" w14:textId="77777777" w:rsidR="00A77F5C" w:rsidRPr="008316D1" w:rsidRDefault="009545A0">
      <w:pPr>
        <w:spacing w:before="14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2004</w:t>
      </w:r>
      <w:r w:rsidRPr="008316D1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8316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M.S.             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do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 xml:space="preserve">y        </w:t>
      </w:r>
      <w:r w:rsidRPr="008316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 D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ons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3D39D073" w14:textId="77777777" w:rsidR="00A77F5C" w:rsidRPr="008316D1" w:rsidRDefault="009545A0">
      <w:pPr>
        <w:spacing w:before="20" w:line="260" w:lineRule="auto"/>
        <w:ind w:left="5483" w:right="508" w:hanging="2712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Fort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ado              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&amp;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</w:p>
    <w:p w14:paraId="6DFEA76A" w14:textId="77777777" w:rsidR="00A77F5C" w:rsidRPr="008316D1" w:rsidRDefault="00A77F5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D696CF7" w14:textId="77777777" w:rsidR="00A77F5C" w:rsidRPr="008316D1" w:rsidRDefault="009545A0">
      <w:pPr>
        <w:spacing w:line="249" w:lineRule="auto"/>
        <w:ind w:left="116" w:right="585" w:hanging="10"/>
        <w:jc w:val="both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z w:val="22"/>
          <w:szCs w:val="22"/>
        </w:rPr>
        <w:t xml:space="preserve">M.S.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he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 Cen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beha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 Sponso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ed 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ce,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Dep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ces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ado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Fort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ado.</w:t>
      </w:r>
    </w:p>
    <w:p w14:paraId="30862975" w14:textId="77777777" w:rsidR="00A77F5C" w:rsidRPr="008316D1" w:rsidRDefault="009545A0">
      <w:pPr>
        <w:tabs>
          <w:tab w:val="left" w:pos="2740"/>
        </w:tabs>
        <w:spacing w:before="8" w:line="250" w:lineRule="auto"/>
        <w:ind w:left="2754" w:right="275" w:hanging="2648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2002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e, Yo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;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edar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 xml:space="preserve">a                           </w:t>
      </w:r>
      <w:r w:rsidRPr="008316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door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;</w:t>
      </w:r>
    </w:p>
    <w:p w14:paraId="25F12C4C" w14:textId="77777777" w:rsidR="00A77F5C" w:rsidRPr="008316D1" w:rsidRDefault="009545A0">
      <w:pPr>
        <w:spacing w:before="10" w:line="255" w:lineRule="auto"/>
        <w:ind w:left="120" w:right="395" w:firstLine="576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us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nor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b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an, 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ce,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12 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 ou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p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</w:p>
    <w:p w14:paraId="303D1B54" w14:textId="77777777" w:rsidR="00A77F5C" w:rsidRPr="008316D1" w:rsidRDefault="00A77F5C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334E3670" w14:textId="77777777" w:rsidR="00A77F5C" w:rsidRPr="008316D1" w:rsidRDefault="009545A0">
      <w:pPr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z w:val="22"/>
          <w:szCs w:val="22"/>
        </w:rPr>
        <w:t>MSU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ACADE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&amp;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z w:val="22"/>
          <w:szCs w:val="22"/>
        </w:rPr>
        <w:t>ING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316D1">
        <w:rPr>
          <w:rFonts w:asciiTheme="minorHAnsi" w:hAnsiTheme="minorHAnsi" w:cstheme="minorHAnsi"/>
          <w:b/>
          <w:sz w:val="22"/>
          <w:szCs w:val="22"/>
        </w:rPr>
        <w:t>IE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8316D1">
        <w:rPr>
          <w:rFonts w:asciiTheme="minorHAnsi" w:hAnsiTheme="minorHAnsi" w:cstheme="minorHAnsi"/>
          <w:b/>
          <w:sz w:val="22"/>
          <w:szCs w:val="22"/>
        </w:rPr>
        <w:t>E</w:t>
      </w:r>
    </w:p>
    <w:p w14:paraId="5A8B471E" w14:textId="77777777" w:rsidR="00A77F5C" w:rsidRPr="008316D1" w:rsidRDefault="009545A0">
      <w:pPr>
        <w:spacing w:before="15" w:line="259" w:lineRule="auto"/>
        <w:ind w:left="1733" w:right="82" w:hanging="1596"/>
        <w:rPr>
          <w:rFonts w:asciiTheme="minorHAnsi" w:eastAsia="Calibri" w:hAnsiTheme="minorHAnsi" w:cstheme="minorHAnsi"/>
          <w:sz w:val="22"/>
          <w:szCs w:val="22"/>
        </w:rPr>
        <w:sectPr w:rsidR="00A77F5C" w:rsidRPr="008316D1">
          <w:pgSz w:w="12240" w:h="15840"/>
          <w:pgMar w:top="1360" w:right="1560" w:bottom="280" w:left="1320" w:header="0" w:footer="1443" w:gutter="0"/>
          <w:cols w:space="720"/>
        </w:sectPr>
      </w:pP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z w:val="22"/>
          <w:szCs w:val="22"/>
        </w:rPr>
        <w:t>4</w:t>
      </w:r>
      <w:r w:rsidRPr="008316D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-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 xml:space="preserve">sent     </w:t>
      </w:r>
      <w:r w:rsidRPr="008316D1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>Assis</w:t>
      </w:r>
      <w:r w:rsidRPr="008316D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8316D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>ofe</w:t>
      </w:r>
      <w:r w:rsidRPr="008316D1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>so</w:t>
      </w:r>
      <w:r w:rsidRPr="008316D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z w:val="22"/>
          <w:szCs w:val="22"/>
        </w:rPr>
        <w:t>epa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ent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z w:val="22"/>
          <w:szCs w:val="22"/>
        </w:rPr>
        <w:t>c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ea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arks</w:t>
      </w:r>
      <w:r w:rsidRPr="008316D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eisu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Ser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z w:val="22"/>
          <w:szCs w:val="22"/>
        </w:rPr>
        <w:t>ce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rce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ent,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C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ege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f A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lied Health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and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libri" w:hAnsiTheme="minorHAnsi" w:cstheme="minorHAnsi"/>
          <w:sz w:val="22"/>
          <w:szCs w:val="22"/>
        </w:rPr>
        <w:t>rsi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libri" w:hAnsiTheme="minorHAnsi" w:cstheme="minorHAnsi"/>
          <w:sz w:val="22"/>
          <w:szCs w:val="22"/>
        </w:rPr>
        <w:t>es</w:t>
      </w:r>
      <w:r w:rsidRPr="008316D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ta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State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Un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316D1">
        <w:rPr>
          <w:rFonts w:asciiTheme="minorHAnsi" w:eastAsia="Calibri" w:hAnsiTheme="minorHAnsi" w:cstheme="minorHAnsi"/>
          <w:sz w:val="22"/>
          <w:szCs w:val="22"/>
        </w:rPr>
        <w:t>ersi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ka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libri" w:hAnsiTheme="minorHAnsi" w:cstheme="minorHAnsi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ta</w:t>
      </w:r>
    </w:p>
    <w:p w14:paraId="2C344156" w14:textId="77777777" w:rsidR="00A77F5C" w:rsidRPr="008316D1" w:rsidRDefault="009545A0">
      <w:pPr>
        <w:spacing w:before="13" w:line="248" w:lineRule="auto"/>
        <w:ind w:left="137" w:right="-40"/>
        <w:rPr>
          <w:rFonts w:asciiTheme="minorHAnsi" w:eastAsia="Calibri" w:hAnsiTheme="minorHAnsi" w:cstheme="minorHAnsi"/>
          <w:sz w:val="22"/>
          <w:szCs w:val="22"/>
        </w:rPr>
      </w:pP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libri" w:hAnsiTheme="minorHAnsi" w:cstheme="minorHAnsi"/>
          <w:sz w:val="22"/>
          <w:szCs w:val="22"/>
        </w:rPr>
        <w:t>esota State U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iv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z w:val="22"/>
          <w:szCs w:val="22"/>
        </w:rPr>
        <w:t>rsi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z w:val="22"/>
          <w:szCs w:val="22"/>
        </w:rPr>
        <w:t>y (I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struct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BBB483F" w14:textId="77777777" w:rsidR="00A77F5C" w:rsidRPr="008316D1" w:rsidRDefault="009545A0">
      <w:pPr>
        <w:spacing w:before="16" w:line="259" w:lineRule="auto"/>
        <w:ind w:right="3871"/>
        <w:rPr>
          <w:rFonts w:asciiTheme="minorHAnsi" w:eastAsia="Calibr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br w:type="column"/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z w:val="22"/>
          <w:szCs w:val="22"/>
        </w:rPr>
        <w:t>2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316D1">
        <w:rPr>
          <w:rFonts w:asciiTheme="minorHAnsi" w:eastAsia="Calibri" w:hAnsiTheme="minorHAnsi" w:cstheme="minorHAnsi"/>
          <w:sz w:val="22"/>
          <w:szCs w:val="22"/>
        </w:rPr>
        <w:t>ct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 (S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16</w:t>
      </w:r>
      <w:r w:rsidRPr="008316D1">
        <w:rPr>
          <w:rFonts w:asciiTheme="minorHAnsi" w:eastAsia="Calibri" w:hAnsiTheme="minorHAnsi" w:cstheme="minorHAnsi"/>
          <w:sz w:val="22"/>
          <w:szCs w:val="22"/>
        </w:rPr>
        <w:t>) 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z w:val="22"/>
          <w:szCs w:val="22"/>
        </w:rPr>
        <w:t>8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eisu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z w:val="22"/>
          <w:szCs w:val="22"/>
        </w:rPr>
        <w:t>es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z w:val="22"/>
          <w:szCs w:val="22"/>
        </w:rPr>
        <w:t>ll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ACF8815" w14:textId="77777777" w:rsidR="00A77F5C" w:rsidRPr="008316D1" w:rsidRDefault="009545A0">
      <w:pPr>
        <w:spacing w:before="4" w:line="259" w:lineRule="auto"/>
        <w:ind w:right="256"/>
        <w:rPr>
          <w:rFonts w:asciiTheme="minorHAnsi" w:eastAsia="Calibri" w:hAnsiTheme="minorHAnsi" w:cstheme="minorHAnsi"/>
          <w:sz w:val="22"/>
          <w:szCs w:val="22"/>
        </w:rPr>
      </w:pP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8316D1">
        <w:rPr>
          <w:rFonts w:asciiTheme="minorHAnsi" w:eastAsia="Calibri" w:hAnsiTheme="minorHAnsi" w:cstheme="minorHAnsi"/>
          <w:sz w:val="22"/>
          <w:szCs w:val="22"/>
        </w:rPr>
        <w:t>2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Wil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z w:val="22"/>
          <w:szCs w:val="22"/>
        </w:rPr>
        <w:t>life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ec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ea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Re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libri" w:hAnsiTheme="minorHAnsi" w:cstheme="minorHAnsi"/>
          <w:sz w:val="22"/>
          <w:szCs w:val="22"/>
        </w:rPr>
        <w:t>rce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z w:val="22"/>
          <w:szCs w:val="22"/>
        </w:rPr>
        <w:t>ll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z w:val="22"/>
          <w:szCs w:val="22"/>
        </w:rPr>
        <w:t>, S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316D1">
        <w:rPr>
          <w:rFonts w:asciiTheme="minorHAnsi" w:eastAsia="Calibri" w:hAnsiTheme="minorHAnsi" w:cstheme="minorHAnsi"/>
          <w:sz w:val="22"/>
          <w:szCs w:val="22"/>
        </w:rPr>
        <w:t>, S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er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316D1">
        <w:rPr>
          <w:rFonts w:asciiTheme="minorHAnsi" w:eastAsia="Calibri" w:hAnsiTheme="minorHAnsi" w:cstheme="minorHAnsi"/>
          <w:sz w:val="22"/>
          <w:szCs w:val="22"/>
        </w:rPr>
        <w:t>) 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3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z w:val="22"/>
          <w:szCs w:val="22"/>
        </w:rPr>
        <w:t>0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z w:val="22"/>
          <w:szCs w:val="22"/>
        </w:rPr>
        <w:t>th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f 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reta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z w:val="22"/>
          <w:szCs w:val="22"/>
        </w:rPr>
        <w:t>ll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6A45662" w14:textId="77777777" w:rsidR="00A77F5C" w:rsidRPr="008316D1" w:rsidRDefault="009545A0">
      <w:pPr>
        <w:spacing w:before="4" w:line="259" w:lineRule="auto"/>
        <w:ind w:right="1443"/>
        <w:rPr>
          <w:rFonts w:asciiTheme="minorHAnsi" w:eastAsia="Calibri" w:hAnsiTheme="minorHAnsi" w:cstheme="minorHAnsi"/>
          <w:sz w:val="22"/>
          <w:szCs w:val="22"/>
        </w:rPr>
      </w:pP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3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z w:val="22"/>
          <w:szCs w:val="22"/>
        </w:rPr>
        <w:t>8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ercial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z w:val="22"/>
          <w:szCs w:val="22"/>
        </w:rPr>
        <w:t>ea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libri" w:hAnsiTheme="minorHAnsi" w:cstheme="minorHAnsi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libri" w:hAnsiTheme="minorHAnsi" w:cstheme="minorHAnsi"/>
          <w:sz w:val="22"/>
          <w:szCs w:val="22"/>
        </w:rPr>
        <w:t>rism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8316D1">
        <w:rPr>
          <w:rFonts w:asciiTheme="minorHAnsi" w:eastAsia="Calibri" w:hAnsiTheme="minorHAnsi" w:cstheme="minorHAnsi"/>
          <w:sz w:val="22"/>
          <w:szCs w:val="22"/>
        </w:rPr>
        <w:t>, S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316D1">
        <w:rPr>
          <w:rFonts w:asciiTheme="minorHAnsi" w:eastAsia="Calibri" w:hAnsiTheme="minorHAnsi" w:cstheme="minorHAnsi"/>
          <w:sz w:val="22"/>
          <w:szCs w:val="22"/>
        </w:rPr>
        <w:t>) 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4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8316D1">
        <w:rPr>
          <w:rFonts w:asciiTheme="minorHAnsi" w:eastAsia="Calibri" w:hAnsiTheme="minorHAnsi" w:cstheme="minorHAnsi"/>
          <w:sz w:val="22"/>
          <w:szCs w:val="22"/>
        </w:rPr>
        <w:t>lic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Use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316D1">
        <w:rPr>
          <w:rFonts w:asciiTheme="minorHAnsi" w:eastAsia="Calibri" w:hAnsiTheme="minorHAnsi" w:cstheme="minorHAnsi"/>
          <w:sz w:val="22"/>
          <w:szCs w:val="22"/>
        </w:rPr>
        <w:t>lic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F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z w:val="22"/>
          <w:szCs w:val="22"/>
        </w:rPr>
        <w:t>ll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eastAsia="Calibri" w:hAnsiTheme="minorHAnsi" w:cstheme="minorHAnsi"/>
          <w:sz w:val="22"/>
          <w:szCs w:val="22"/>
        </w:rPr>
        <w:t>, S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316D1">
        <w:rPr>
          <w:rFonts w:asciiTheme="minorHAnsi" w:eastAsia="Calibri" w:hAnsiTheme="minorHAnsi" w:cstheme="minorHAnsi"/>
          <w:sz w:val="22"/>
          <w:szCs w:val="22"/>
        </w:rPr>
        <w:t>,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316D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992D5C0" w14:textId="77777777" w:rsidR="00A77F5C" w:rsidRPr="008316D1" w:rsidRDefault="009545A0">
      <w:pPr>
        <w:spacing w:before="4"/>
        <w:rPr>
          <w:rFonts w:asciiTheme="minorHAnsi" w:eastAsia="Calibri" w:hAnsiTheme="minorHAnsi" w:cstheme="minorHAnsi"/>
          <w:sz w:val="22"/>
          <w:szCs w:val="22"/>
        </w:rPr>
        <w:sectPr w:rsidR="00A77F5C" w:rsidRPr="008316D1">
          <w:type w:val="continuous"/>
          <w:pgSz w:w="12240" w:h="15840"/>
          <w:pgMar w:top="1360" w:right="1560" w:bottom="280" w:left="1320" w:header="720" w:footer="720" w:gutter="0"/>
          <w:cols w:num="2" w:space="720" w:equalWidth="0">
            <w:col w:w="1155" w:space="578"/>
            <w:col w:w="7627"/>
          </w:cols>
        </w:sectPr>
      </w:pP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4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eastAsia="Calibri" w:hAnsiTheme="minorHAnsi" w:cstheme="minorHAnsi"/>
          <w:sz w:val="22"/>
          <w:szCs w:val="22"/>
        </w:rPr>
        <w:t>9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eastAsia="Calibri" w:hAnsiTheme="minorHAnsi" w:cstheme="minorHAnsi"/>
          <w:sz w:val="22"/>
          <w:szCs w:val="22"/>
        </w:rPr>
        <w:t>il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z w:val="22"/>
          <w:szCs w:val="22"/>
        </w:rPr>
        <w:t>la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d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libri" w:hAnsiTheme="minorHAnsi" w:cstheme="minorHAnsi"/>
          <w:sz w:val="22"/>
          <w:szCs w:val="22"/>
        </w:rPr>
        <w:t>reati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libri" w:hAnsiTheme="minorHAnsi" w:cstheme="minorHAnsi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a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eastAsia="Calibri" w:hAnsiTheme="minorHAnsi" w:cstheme="minorHAnsi"/>
          <w:sz w:val="22"/>
          <w:szCs w:val="22"/>
        </w:rPr>
        <w:t>S</w:t>
      </w:r>
      <w:r w:rsidRPr="008316D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libri" w:hAnsiTheme="minorHAnsi" w:cstheme="minorHAnsi"/>
          <w:sz w:val="22"/>
          <w:szCs w:val="22"/>
        </w:rPr>
        <w:t>r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libri" w:hAnsiTheme="minorHAnsi" w:cstheme="minorHAnsi"/>
          <w:sz w:val="22"/>
          <w:szCs w:val="22"/>
        </w:rPr>
        <w:t>g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316D1">
        <w:rPr>
          <w:rFonts w:asciiTheme="minorHAnsi" w:eastAsia="Calibri" w:hAnsiTheme="minorHAnsi" w:cstheme="minorHAnsi"/>
          <w:sz w:val="22"/>
          <w:szCs w:val="22"/>
        </w:rPr>
        <w:t>, Fall</w:t>
      </w:r>
      <w:r w:rsidRPr="008316D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11F1306" w14:textId="77777777" w:rsidR="00A77F5C" w:rsidRPr="008316D1" w:rsidRDefault="009545A0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pict w14:anchorId="16BD3FDB">
          <v:group id="_x0000_s1028" style="position:absolute;margin-left:67.25pt;margin-top:452.55pt;width:473.1pt;height:103.3pt;z-index:-251656704;mso-position-horizontal-relative:page;mso-position-vertical-relative:page" coordorigin="1345,9051" coordsize="9462,2066">
            <v:shape id="_x0000_s1035" style="position:absolute;left:1364;top:9061;width:1577;height:0" coordorigin="1364,9061" coordsize="1577,0" path="m1364,9061r1576,e" filled="f" strokeweight=".58pt">
              <v:path arrowok="t"/>
            </v:shape>
            <v:shape id="_x0000_s1034" style="position:absolute;left:2960;top:9061;width:7837;height:0" coordorigin="2960,9061" coordsize="7837,0" path="m2960,9061r7837,e" filled="f" strokeweight=".58pt">
              <v:path arrowok="t"/>
            </v:shape>
            <v:shape id="_x0000_s1033" style="position:absolute;left:1351;top:9057;width:0;height:2054" coordorigin="1351,9057" coordsize="0,2054" path="m1351,9057r,2054e" filled="f" strokeweight=".58pt">
              <v:path arrowok="t"/>
            </v:shape>
            <v:shape id="_x0000_s1032" style="position:absolute;left:1354;top:11106;width:1586;height:0" coordorigin="1354,11106" coordsize="1586,0" path="m1354,11106r1586,e" filled="f" strokeweight=".58pt">
              <v:path arrowok="t"/>
            </v:shape>
            <v:shape id="_x0000_s1031" style="position:absolute;left:2948;top:9057;width:0;height:2054" coordorigin="2948,9057" coordsize="0,2054" path="m2948,9057r,2054e" filled="f" strokeweight=".58pt">
              <v:path arrowok="t"/>
            </v:shape>
            <v:shape id="_x0000_s1030" style="position:absolute;left:2950;top:11106;width:7847;height:0" coordorigin="2950,11106" coordsize="7847,0" path="m2950,11106r7847,e" filled="f" strokeweight=".58pt">
              <v:path arrowok="t"/>
            </v:shape>
            <v:shape id="_x0000_s1029" style="position:absolute;left:10802;top:9057;width:0;height:2054" coordorigin="10802,9057" coordsize="0,2054" path="m10802,9057r,2054e" filled="f" strokeweight=".58pt">
              <v:path arrowok="t"/>
            </v:shape>
            <w10:wrap anchorx="page" anchory="page"/>
          </v:group>
        </w:pict>
      </w:r>
    </w:p>
    <w:p w14:paraId="702992C9" w14:textId="77777777" w:rsidR="00A77F5C" w:rsidRPr="008316D1" w:rsidRDefault="009545A0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RECEN</w:t>
      </w:r>
      <w:r w:rsidRPr="008316D1">
        <w:rPr>
          <w:rFonts w:asciiTheme="minorHAnsi" w:hAnsiTheme="minorHAnsi" w:cstheme="minorHAnsi"/>
          <w:b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REV</w:t>
      </w:r>
      <w:r w:rsidRPr="008316D1">
        <w:rPr>
          <w:rFonts w:asciiTheme="minorHAnsi" w:hAnsiTheme="minorHAnsi" w:cstheme="minorHAnsi"/>
          <w:b/>
          <w:sz w:val="22"/>
          <w:szCs w:val="22"/>
        </w:rPr>
        <w:t>IEW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</w:p>
    <w:p w14:paraId="05F11F69" w14:textId="77777777" w:rsidR="00A77F5C" w:rsidRPr="008316D1" w:rsidRDefault="009545A0">
      <w:pPr>
        <w:tabs>
          <w:tab w:val="left" w:pos="1480"/>
        </w:tabs>
        <w:spacing w:before="11" w:line="250" w:lineRule="auto"/>
        <w:ind w:left="1484" w:right="877" w:hanging="1363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ends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 xml:space="preserve">er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s. </w:t>
      </w:r>
      <w:r w:rsidRPr="008316D1">
        <w:rPr>
          <w:rFonts w:asciiTheme="minorHAnsi" w:hAnsiTheme="minorHAnsi" w:cstheme="minorHAnsi"/>
          <w:i/>
          <w:sz w:val="22"/>
          <w:szCs w:val="22"/>
        </w:rPr>
        <w:t>Ri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er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nageme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24.</w:t>
      </w:r>
    </w:p>
    <w:p w14:paraId="0E4EB253" w14:textId="77777777" w:rsidR="00A77F5C" w:rsidRPr="008316D1" w:rsidRDefault="00A77F5C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C1BCFF3" w14:textId="77777777" w:rsidR="00A77F5C" w:rsidRPr="008316D1" w:rsidRDefault="009545A0">
      <w:pPr>
        <w:tabs>
          <w:tab w:val="left" w:pos="1480"/>
        </w:tabs>
        <w:spacing w:line="249" w:lineRule="auto"/>
        <w:ind w:left="1484" w:right="79" w:hanging="1378"/>
        <w:rPr>
          <w:rFonts w:asciiTheme="minorHAnsi" w:hAnsiTheme="minorHAnsi" w:cstheme="minorHAnsi"/>
          <w:sz w:val="22"/>
          <w:szCs w:val="22"/>
        </w:rPr>
        <w:sectPr w:rsidR="00A77F5C" w:rsidRPr="008316D1">
          <w:type w:val="continuous"/>
          <w:pgSz w:w="12240" w:h="15840"/>
          <w:pgMar w:top="1360" w:right="1560" w:bottom="280" w:left="1320" w:header="720" w:footer="720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>2013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eedha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, M. D.,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or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non,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 F.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hAnsiTheme="minorHAnsi" w:cstheme="minorHAnsi"/>
          <w:sz w:val="22"/>
          <w:szCs w:val="22"/>
        </w:rPr>
        <w:t>13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 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r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easu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door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 Le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ch, 4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, 3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8316D1">
        <w:rPr>
          <w:rFonts w:asciiTheme="minorHAnsi" w:hAnsiTheme="minorHAnsi" w:cstheme="minorHAnsi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366.</w:t>
      </w:r>
    </w:p>
    <w:p w14:paraId="52058726" w14:textId="77777777" w:rsidR="00A77F5C" w:rsidRPr="008316D1" w:rsidRDefault="009545A0">
      <w:pPr>
        <w:tabs>
          <w:tab w:val="left" w:pos="1480"/>
        </w:tabs>
        <w:spacing w:before="71" w:line="248" w:lineRule="auto"/>
        <w:ind w:left="1484" w:right="805" w:hanging="1378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lastRenderedPageBreak/>
        <w:t>2013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.,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 xml:space="preserve">, E.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xp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 hu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 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z w:val="22"/>
          <w:szCs w:val="22"/>
        </w:rPr>
        <w:t>ons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Park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e,</w:t>
      </w:r>
    </w:p>
    <w:p w14:paraId="391EAFF8" w14:textId="77777777" w:rsidR="00A77F5C" w:rsidRPr="008316D1" w:rsidRDefault="009545A0">
      <w:pPr>
        <w:spacing w:before="2"/>
        <w:ind w:left="1484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30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i/>
          <w:sz w:val="22"/>
          <w:szCs w:val="22"/>
        </w:rPr>
        <w:t>1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16D1">
        <w:rPr>
          <w:rFonts w:asciiTheme="minorHAnsi" w:hAnsiTheme="minorHAnsi" w:cstheme="minorHAnsi"/>
          <w:i/>
          <w:sz w:val="22"/>
          <w:szCs w:val="22"/>
        </w:rPr>
        <w:t>, 20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36.</w:t>
      </w:r>
    </w:p>
    <w:p w14:paraId="69519DE6" w14:textId="77777777" w:rsidR="00A77F5C" w:rsidRPr="008316D1" w:rsidRDefault="00A77F5C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7B237477" w14:textId="77777777" w:rsidR="00A77F5C" w:rsidRPr="008316D1" w:rsidRDefault="009545A0">
      <w:pPr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2013               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.,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 xml:space="preserve">, E.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us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’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nse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ntr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1A37F95C" w14:textId="77777777" w:rsidR="00A77F5C" w:rsidRPr="008316D1" w:rsidRDefault="009545A0">
      <w:pPr>
        <w:spacing w:before="11"/>
        <w:ind w:left="1445" w:right="3792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Ri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er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nageme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,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5.</w:t>
      </w:r>
    </w:p>
    <w:p w14:paraId="70660946" w14:textId="77777777" w:rsidR="00A77F5C" w:rsidRPr="008316D1" w:rsidRDefault="009545A0">
      <w:pPr>
        <w:spacing w:before="28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316D1">
        <w:rPr>
          <w:rFonts w:asciiTheme="minorHAnsi" w:hAnsiTheme="minorHAnsi" w:cstheme="minorHAnsi"/>
          <w:b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F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ERENC</w:t>
      </w:r>
      <w:r w:rsidRPr="008316D1">
        <w:rPr>
          <w:rFonts w:asciiTheme="minorHAnsi" w:hAnsiTheme="minorHAnsi" w:cstheme="minorHAnsi"/>
          <w:b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</w:p>
    <w:p w14:paraId="157EADE1" w14:textId="77777777" w:rsidR="00A77F5C" w:rsidRPr="008316D1" w:rsidRDefault="009545A0">
      <w:pPr>
        <w:tabs>
          <w:tab w:val="left" w:pos="840"/>
        </w:tabs>
        <w:spacing w:before="13"/>
        <w:ind w:left="840" w:right="301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xpe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qu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, 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ba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ed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at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d Lea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g Fac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Scho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>sho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ece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a.</w:t>
      </w:r>
    </w:p>
    <w:p w14:paraId="37E1567F" w14:textId="77777777" w:rsidR="00A77F5C" w:rsidRPr="008316D1" w:rsidRDefault="00A77F5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AC02418" w14:textId="77777777" w:rsidR="00A77F5C" w:rsidRPr="008316D1" w:rsidRDefault="009545A0">
      <w:pPr>
        <w:tabs>
          <w:tab w:val="left" w:pos="840"/>
        </w:tabs>
        <w:ind w:left="840" w:right="307" w:hanging="71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nic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: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ning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316D1">
        <w:rPr>
          <w:rFonts w:asciiTheme="minorHAnsi" w:hAnsiTheme="minorHAnsi" w:cstheme="minorHAnsi"/>
          <w:sz w:val="22"/>
          <w:szCs w:val="22"/>
        </w:rPr>
        <w:t>rni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ssessment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in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orkshop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nted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t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he </w:t>
      </w:r>
      <w:r w:rsidRPr="008316D1">
        <w:rPr>
          <w:rFonts w:asciiTheme="minorHAnsi" w:hAnsiTheme="minorHAnsi" w:cstheme="minorHAnsi"/>
          <w:i/>
          <w:sz w:val="22"/>
          <w:szCs w:val="22"/>
        </w:rPr>
        <w:t>Asso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 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xp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al Educa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24, Por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on.</w:t>
      </w:r>
    </w:p>
    <w:p w14:paraId="1835A462" w14:textId="77777777" w:rsidR="00A77F5C" w:rsidRPr="008316D1" w:rsidRDefault="00A77F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CEFFA26" w14:textId="77777777" w:rsidR="00A77F5C" w:rsidRPr="008316D1" w:rsidRDefault="009545A0">
      <w:pPr>
        <w:tabs>
          <w:tab w:val="left" w:pos="840"/>
        </w:tabs>
        <w:ind w:left="840" w:right="565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 Bi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.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at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ne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 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ecr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enc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7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11,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a.</w:t>
      </w:r>
    </w:p>
    <w:p w14:paraId="7D5C66A2" w14:textId="77777777" w:rsidR="00A77F5C" w:rsidRPr="008316D1" w:rsidRDefault="00A77F5C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CDA4518" w14:textId="77777777" w:rsidR="00A77F5C" w:rsidRPr="008316D1" w:rsidRDefault="009545A0">
      <w:pPr>
        <w:tabs>
          <w:tab w:val="left" w:pos="840"/>
        </w:tabs>
        <w:ind w:left="840" w:right="518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eurvor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xpe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duc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ques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. Pr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Teach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and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cu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>sho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22,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a.</w:t>
      </w:r>
    </w:p>
    <w:p w14:paraId="3C998774" w14:textId="77777777" w:rsidR="00A77F5C" w:rsidRPr="008316D1" w:rsidRDefault="00A77F5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8EE4FE5" w14:textId="77777777" w:rsidR="00A77F5C" w:rsidRPr="008316D1" w:rsidRDefault="009545A0">
      <w:pPr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TRA</w:t>
      </w:r>
      <w:r w:rsidRPr="008316D1">
        <w:rPr>
          <w:rFonts w:asciiTheme="minorHAnsi" w:hAnsiTheme="minorHAnsi" w:cstheme="minorHAnsi"/>
          <w:b/>
          <w:sz w:val="22"/>
          <w:szCs w:val="22"/>
        </w:rPr>
        <w:t>INI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G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CERT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</w:p>
    <w:p w14:paraId="197BED78" w14:textId="77777777" w:rsidR="00A77F5C" w:rsidRPr="008316D1" w:rsidRDefault="009545A0">
      <w:pPr>
        <w:spacing w:before="16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Exp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316D1">
        <w:rPr>
          <w:rFonts w:asciiTheme="minorHAnsi" w:hAnsiTheme="minorHAnsi" w:cstheme="minorHAnsi"/>
          <w:sz w:val="22"/>
          <w:szCs w:val="22"/>
        </w:rPr>
        <w:t xml:space="preserve">P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4251CFF0" w14:textId="77777777" w:rsidR="00A77F5C" w:rsidRPr="008316D1" w:rsidRDefault="009545A0">
      <w:pPr>
        <w:spacing w:before="20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Stud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 Ce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Le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MSU</w:t>
      </w:r>
    </w:p>
    <w:p w14:paraId="57A2FEA1" w14:textId="77777777" w:rsidR="00A77F5C" w:rsidRPr="008316D1" w:rsidRDefault="009545A0">
      <w:pPr>
        <w:spacing w:before="21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 Ru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shop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 Ce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L,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MSU</w:t>
      </w:r>
    </w:p>
    <w:p w14:paraId="230F5B87" w14:textId="77777777" w:rsidR="00A77F5C" w:rsidRPr="008316D1" w:rsidRDefault="009545A0">
      <w:pPr>
        <w:spacing w:before="18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Lea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MSU</w:t>
      </w:r>
    </w:p>
    <w:p w14:paraId="1F37193F" w14:textId="77777777" w:rsidR="00A77F5C" w:rsidRPr="008316D1" w:rsidRDefault="009545A0">
      <w:pPr>
        <w:spacing w:before="20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e,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</w:p>
    <w:p w14:paraId="1FD03924" w14:textId="77777777" w:rsidR="00A77F5C" w:rsidRPr="008316D1" w:rsidRDefault="009545A0">
      <w:pPr>
        <w:spacing w:before="20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Pro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shop</w:t>
      </w:r>
    </w:p>
    <w:p w14:paraId="122CD6D9" w14:textId="77777777" w:rsidR="00A77F5C" w:rsidRPr="008316D1" w:rsidRDefault="009545A0">
      <w:pPr>
        <w:spacing w:before="20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              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5D3B0238" w14:textId="77777777" w:rsidR="00A77F5C" w:rsidRPr="008316D1" w:rsidRDefault="009545A0">
      <w:pPr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2014</w:t>
      </w:r>
      <w:r w:rsidRPr="008316D1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and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shop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</w:p>
    <w:p w14:paraId="3BD111CF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 xml:space="preserve">can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d,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PR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5EA50884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R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shop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</w:p>
    <w:p w14:paraId="7C449361" w14:textId="77777777" w:rsidR="00A77F5C" w:rsidRPr="008316D1" w:rsidRDefault="009545A0">
      <w:pPr>
        <w:spacing w:before="20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               </w:t>
      </w:r>
      <w:r w:rsidRPr="008316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ed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6DD6F1DD" w14:textId="77777777" w:rsidR="00A77F5C" w:rsidRPr="008316D1" w:rsidRDefault="00A77F5C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6A098E6A" w14:textId="77777777" w:rsidR="00A77F5C" w:rsidRPr="008316D1" w:rsidRDefault="009545A0">
      <w:pPr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316D1">
        <w:rPr>
          <w:rFonts w:asciiTheme="minorHAnsi" w:hAnsiTheme="minorHAnsi" w:cstheme="minorHAnsi"/>
          <w:b/>
          <w:sz w:val="22"/>
          <w:szCs w:val="22"/>
        </w:rPr>
        <w:t>ITI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316D1">
        <w:rPr>
          <w:rFonts w:asciiTheme="minorHAnsi" w:hAnsiTheme="minorHAnsi" w:cstheme="minorHAnsi"/>
          <w:b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&amp;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ACADE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UTREAC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8316D1">
        <w:rPr>
          <w:rFonts w:asciiTheme="minorHAnsi" w:hAnsiTheme="minorHAnsi" w:cstheme="minorHAnsi"/>
          <w:b/>
          <w:sz w:val="22"/>
          <w:szCs w:val="22"/>
        </w:rPr>
        <w:t>K</w:t>
      </w:r>
    </w:p>
    <w:p w14:paraId="0BA95E57" w14:textId="77777777" w:rsidR="00A77F5C" w:rsidRPr="008316D1" w:rsidRDefault="009545A0">
      <w:pPr>
        <w:spacing w:before="16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</w:p>
    <w:p w14:paraId="7B94DD4F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</w:p>
    <w:p w14:paraId="18FB1843" w14:textId="77777777" w:rsidR="00A77F5C" w:rsidRPr="008316D1" w:rsidRDefault="009545A0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En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</w:p>
    <w:p w14:paraId="73DE7FDA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obal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</w:p>
    <w:p w14:paraId="39DBD345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</w:p>
    <w:p w14:paraId="4144C852" w14:textId="77777777" w:rsidR="00A77F5C" w:rsidRPr="008316D1" w:rsidRDefault="009545A0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sz w:val="22"/>
          <w:szCs w:val="22"/>
        </w:rPr>
        <w:t>eac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</w:p>
    <w:p w14:paraId="06C5CBDB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                  </w:t>
      </w:r>
      <w:r w:rsidRPr="00831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oa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</w:p>
    <w:p w14:paraId="6D2A50C5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2010 -</w:t>
      </w:r>
      <w:r w:rsidRPr="008316D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NARR</w:t>
      </w:r>
      <w:r w:rsidRPr="008316D1">
        <w:rPr>
          <w:rFonts w:asciiTheme="minorHAnsi" w:hAnsiTheme="minorHAnsi" w:cstheme="minorHAnsi"/>
          <w:sz w:val="22"/>
          <w:szCs w:val="22"/>
        </w:rPr>
        <w:t>P)</w:t>
      </w:r>
    </w:p>
    <w:p w14:paraId="0B6988F6" w14:textId="77777777" w:rsidR="00A77F5C" w:rsidRPr="008316D1" w:rsidRDefault="009545A0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lastRenderedPageBreak/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Ex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6AB7EE5A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340" w:bottom="280" w:left="1320" w:header="0" w:footer="1443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2D3FDA3F" w14:textId="77777777" w:rsidR="00A77F5C" w:rsidRPr="008316D1" w:rsidRDefault="009545A0">
      <w:pPr>
        <w:spacing w:before="74"/>
        <w:ind w:left="1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316D1">
        <w:rPr>
          <w:rFonts w:asciiTheme="minorHAnsi" w:hAnsiTheme="minorHAnsi" w:cstheme="minorHAnsi"/>
          <w:b/>
          <w:sz w:val="22"/>
          <w:szCs w:val="22"/>
        </w:rPr>
        <w:t>IT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316D1">
        <w:rPr>
          <w:rFonts w:asciiTheme="minorHAnsi" w:hAnsiTheme="minorHAnsi" w:cstheme="minorHAnsi"/>
          <w:b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&amp;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ACADE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UTREA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>K</w:t>
      </w:r>
    </w:p>
    <w:p w14:paraId="05A47DC7" w14:textId="77777777" w:rsidR="00A77F5C" w:rsidRPr="008316D1" w:rsidRDefault="00A77F5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279FB6F" w14:textId="77777777" w:rsidR="00A77F5C" w:rsidRPr="008316D1" w:rsidRDefault="009545A0">
      <w:pPr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R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Spo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6CAF9761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 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274F5E13" w14:textId="77777777" w:rsidR="00A77F5C" w:rsidRPr="008316D1" w:rsidRDefault="009545A0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ed 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 and 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</w:p>
    <w:p w14:paraId="2AD8BFDE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MSU</w:t>
      </w:r>
    </w:p>
    <w:p w14:paraId="58456DA1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</w:t>
      </w:r>
      <w:r w:rsidRPr="008316D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cade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 MSU</w:t>
      </w:r>
    </w:p>
    <w:p w14:paraId="7A8BAC5A" w14:textId="77777777" w:rsidR="00A77F5C" w:rsidRPr="008316D1" w:rsidRDefault="009545A0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5B5FE3FE" w14:textId="77777777" w:rsidR="00A77F5C" w:rsidRPr="008316D1" w:rsidRDefault="009545A0">
      <w:pPr>
        <w:spacing w:before="20"/>
        <w:ind w:left="12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720" w:bottom="280" w:left="1320" w:header="0" w:footer="1443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–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nt   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 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</w:p>
    <w:p w14:paraId="08BA6550" w14:textId="77777777" w:rsidR="00A77F5C" w:rsidRPr="008316D1" w:rsidRDefault="009545A0">
      <w:pPr>
        <w:spacing w:before="78"/>
        <w:ind w:left="3417" w:right="3334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lastRenderedPageBreak/>
        <w:pict w14:anchorId="75478567">
          <v:group id="_x0000_s1026" style="position:absolute;left:0;text-align:left;margin-left:70.6pt;margin-top:196.2pt;width:470.95pt;height:0;z-index:-251655680;mso-position-horizontal-relative:page;mso-position-vertical-relative:page" coordorigin="1412,3924" coordsize="9419,0">
            <v:shape id="_x0000_s1027" style="position:absolute;left:1412;top:3924;width:9419;height:0" coordorigin="1412,3924" coordsize="9419,0" path="m1412,3924r9419,e" filled="f" strokeweight="1.54pt">
              <v:path arrowok="t"/>
            </v:shape>
            <w10:wrap anchorx="page" anchory="page"/>
          </v:group>
        </w:pic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bbr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ed C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a</w:t>
      </w:r>
    </w:p>
    <w:p w14:paraId="71CD5FF6" w14:textId="77777777" w:rsidR="00A77F5C" w:rsidRPr="008316D1" w:rsidRDefault="00A77F5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EE75F85" w14:textId="77777777" w:rsidR="00A77F5C" w:rsidRPr="008316D1" w:rsidRDefault="009545A0">
      <w:pPr>
        <w:spacing w:line="237" w:lineRule="auto"/>
        <w:ind w:left="2485" w:right="2405" w:hanging="1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z w:val="22"/>
          <w:szCs w:val="22"/>
        </w:rPr>
        <w:t>r. Jo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z w:val="22"/>
          <w:szCs w:val="22"/>
        </w:rPr>
        <w:t>eph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Flood, 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b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sor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 Rec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ks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ces 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8316D1">
        <w:rPr>
          <w:rFonts w:asciiTheme="minorHAnsi" w:hAnsiTheme="minorHAnsi" w:cstheme="minorHAnsi"/>
          <w:sz w:val="22"/>
          <w:szCs w:val="22"/>
        </w:rPr>
        <w:t>ege of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lli</w:t>
      </w:r>
      <w:r w:rsidRPr="008316D1">
        <w:rPr>
          <w:rFonts w:asciiTheme="minorHAnsi" w:hAnsiTheme="minorHAnsi" w:cstheme="minorHAnsi"/>
          <w:sz w:val="22"/>
          <w:szCs w:val="22"/>
        </w:rPr>
        <w:t xml:space="preserve">ed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8316D1">
        <w:rPr>
          <w:rFonts w:asciiTheme="minorHAnsi" w:hAnsiTheme="minorHAnsi" w:cstheme="minorHAnsi"/>
          <w:sz w:val="22"/>
          <w:szCs w:val="22"/>
        </w:rPr>
        <w:t>h &amp;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</w:p>
    <w:p w14:paraId="3D485499" w14:textId="77777777" w:rsidR="00A77F5C" w:rsidRPr="008316D1" w:rsidRDefault="009545A0">
      <w:pPr>
        <w:spacing w:line="240" w:lineRule="exact"/>
        <w:ind w:left="3171" w:right="3087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nka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</w:p>
    <w:p w14:paraId="1AE23EFC" w14:textId="77777777" w:rsidR="00A77F5C" w:rsidRPr="008316D1" w:rsidRDefault="009545A0">
      <w:pPr>
        <w:spacing w:before="1"/>
        <w:ind w:left="3896" w:right="3814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211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gh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</w:p>
    <w:p w14:paraId="7497155F" w14:textId="77777777" w:rsidR="00A77F5C" w:rsidRPr="008316D1" w:rsidRDefault="009545A0">
      <w:pPr>
        <w:spacing w:before="1"/>
        <w:ind w:left="3862" w:right="3778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nka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560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hAnsiTheme="minorHAnsi" w:cstheme="minorHAnsi"/>
          <w:sz w:val="22"/>
          <w:szCs w:val="22"/>
        </w:rPr>
        <w:t>1</w:t>
      </w:r>
    </w:p>
    <w:p w14:paraId="631BD6D2" w14:textId="77777777" w:rsidR="00A77F5C" w:rsidRPr="008316D1" w:rsidRDefault="009545A0">
      <w:pPr>
        <w:spacing w:line="240" w:lineRule="exact"/>
        <w:ind w:left="4150" w:right="4068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507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389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2747</w:t>
      </w:r>
    </w:p>
    <w:p w14:paraId="3E0D1320" w14:textId="77777777" w:rsidR="00A77F5C" w:rsidRPr="008316D1" w:rsidRDefault="009545A0">
      <w:pPr>
        <w:spacing w:before="3" w:line="220" w:lineRule="exact"/>
        <w:ind w:left="3720" w:right="3638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8316D1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8316D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hyperlink r:id="rId9">
        <w:r w:rsidRPr="008316D1">
          <w:rPr>
            <w:rFonts w:asciiTheme="minorHAnsi" w:hAnsiTheme="minorHAnsi" w:cstheme="minorHAnsi"/>
            <w:position w:val="-1"/>
            <w:sz w:val="22"/>
            <w:szCs w:val="22"/>
          </w:rPr>
          <w:t>ph.</w:t>
        </w:r>
        <w:r w:rsidRPr="008316D1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fl</w:t>
        </w:r>
        <w:r w:rsidRPr="008316D1">
          <w:rPr>
            <w:rFonts w:asciiTheme="minorHAnsi" w:hAnsiTheme="minorHAnsi" w:cstheme="minorHAnsi"/>
            <w:position w:val="-1"/>
            <w:sz w:val="22"/>
            <w:szCs w:val="22"/>
          </w:rPr>
          <w:t>ood@</w:t>
        </w:r>
        <w:r w:rsidRPr="008316D1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8316D1">
          <w:rPr>
            <w:rFonts w:asciiTheme="minorHAnsi" w:hAnsiTheme="minorHAnsi" w:cstheme="minorHAnsi"/>
            <w:position w:val="-1"/>
            <w:sz w:val="22"/>
            <w:szCs w:val="22"/>
          </w:rPr>
          <w:t>nsu.</w:t>
        </w:r>
      </w:hyperlink>
      <w:r w:rsidRPr="008316D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position w:val="-1"/>
          <w:sz w:val="22"/>
          <w:szCs w:val="22"/>
        </w:rPr>
        <w:t>u</w:t>
      </w:r>
    </w:p>
    <w:p w14:paraId="16A38E7D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9E1F6A" w14:textId="77777777" w:rsidR="00A77F5C" w:rsidRPr="008316D1" w:rsidRDefault="00A77F5C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C27DC5C" w14:textId="77777777" w:rsidR="00A77F5C" w:rsidRPr="008316D1" w:rsidRDefault="009545A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z w:val="22"/>
          <w:szCs w:val="22"/>
        </w:rPr>
        <w:t>N</w:t>
      </w:r>
    </w:p>
    <w:p w14:paraId="403D6766" w14:textId="77777777" w:rsidR="00A77F5C" w:rsidRPr="008316D1" w:rsidRDefault="00A77F5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EB493D1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,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eap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409771A6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Ph.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 xml:space="preserve">. 2001,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</w:p>
    <w:p w14:paraId="0CEFB40A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pha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62DAA917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&amp;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anage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</w:p>
    <w:p w14:paraId="7995BFCD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0EC239F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neap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7E1F3FE2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M.A., 1999,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</w:p>
    <w:p w14:paraId="0FE2B8FE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ue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on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Expe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&amp;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s of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</w:p>
    <w:p w14:paraId="07DF98E8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7F9AB57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,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a,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</w:p>
    <w:p w14:paraId="302EDEC8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., </w:t>
      </w:r>
      <w:r w:rsidRPr="008316D1">
        <w:rPr>
          <w:rFonts w:asciiTheme="minorHAnsi" w:hAnsiTheme="minorHAnsi" w:cstheme="minorHAnsi"/>
          <w:sz w:val="22"/>
          <w:szCs w:val="22"/>
        </w:rPr>
        <w:t>1989, 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Ma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Ps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cho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</w:p>
    <w:p w14:paraId="11255EA6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1ACBE6D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ELECTE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</w:p>
    <w:p w14:paraId="3B12374F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s &amp;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Pr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ons</w:t>
      </w:r>
    </w:p>
    <w:p w14:paraId="44E0B820" w14:textId="77777777" w:rsidR="00A77F5C" w:rsidRPr="008316D1" w:rsidRDefault="009545A0">
      <w:pPr>
        <w:tabs>
          <w:tab w:val="left" w:pos="820"/>
        </w:tabs>
        <w:spacing w:before="1" w:line="240" w:lineRule="exact"/>
        <w:ind w:left="820" w:right="77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P., La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316D1">
        <w:rPr>
          <w:rFonts w:asciiTheme="minorHAnsi" w:hAnsiTheme="minorHAnsi" w:cstheme="minorHAnsi"/>
          <w:sz w:val="22"/>
          <w:szCs w:val="22"/>
        </w:rPr>
        <w:t>, &amp; Mon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andon,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. 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Ear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8316D1">
        <w:rPr>
          <w:rFonts w:asciiTheme="minorHAnsi" w:hAnsiTheme="minorHAnsi" w:cstheme="minorHAnsi"/>
          <w:sz w:val="22"/>
          <w:szCs w:val="22"/>
        </w:rPr>
        <w:t>uen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door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Sp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du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 Le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 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cho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The Jo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rnal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nd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8316D1">
        <w:rPr>
          <w:rFonts w:asciiTheme="minorHAnsi" w:hAnsiTheme="minorHAnsi" w:cstheme="minorHAnsi"/>
          <w:i/>
          <w:sz w:val="22"/>
          <w:szCs w:val="22"/>
        </w:rPr>
        <w:t>Pu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20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i/>
          <w:sz w:val="22"/>
          <w:szCs w:val="22"/>
        </w:rPr>
        <w:t>5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</w:p>
    <w:p w14:paraId="7C048913" w14:textId="77777777" w:rsidR="00A77F5C" w:rsidRPr="008316D1" w:rsidRDefault="009545A0">
      <w:pPr>
        <w:tabs>
          <w:tab w:val="left" w:pos="820"/>
        </w:tabs>
        <w:spacing w:before="2" w:line="240" w:lineRule="exact"/>
        <w:ind w:left="820" w:right="964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2014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.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s: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nde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Con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, 3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8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2)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38.</w:t>
      </w:r>
    </w:p>
    <w:p w14:paraId="550B9BDB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yal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do 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opo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d.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50</w:t>
      </w:r>
      <w:r w:rsidRPr="008316D1">
        <w:rPr>
          <w:rFonts w:asciiTheme="minorHAnsi" w:hAnsiTheme="minorHAnsi" w:cstheme="minorHAnsi"/>
          <w:spacing w:val="-3"/>
          <w:position w:val="8"/>
          <w:sz w:val="22"/>
          <w:szCs w:val="22"/>
        </w:rPr>
        <w:t>t</w:t>
      </w:r>
      <w:r w:rsidRPr="008316D1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7"/>
          <w:position w:val="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 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39670770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buqu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que,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M. 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 1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19.</w:t>
      </w:r>
    </w:p>
    <w:p w14:paraId="40951639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e, R.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.,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P., &amp;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Mon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andon,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dh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od</w:t>
      </w:r>
    </w:p>
    <w:p w14:paraId="32826DF0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Reco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eq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ences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pa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 Po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at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sz w:val="22"/>
          <w:szCs w:val="22"/>
        </w:rPr>
        <w:t>he ann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</w:p>
    <w:p w14:paraId="50C052DF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e.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 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15.</w:t>
      </w:r>
    </w:p>
    <w:p w14:paraId="7D38282C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ood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edu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on.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ed 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 and 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Pul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</w:p>
    <w:p w14:paraId="6E6A2727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ne, Sp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796CF714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y 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s/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emo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 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 Lo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644FBA77" w14:textId="77777777" w:rsidR="00A77F5C" w:rsidRPr="008316D1" w:rsidRDefault="009545A0">
      <w:pPr>
        <w:spacing w:before="6" w:line="240" w:lineRule="exact"/>
        <w:ind w:left="820" w:right="367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 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ual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an Ps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o,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L. May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25.</w:t>
      </w:r>
    </w:p>
    <w:p w14:paraId="61B15F57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y v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ran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 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16D1">
        <w:rPr>
          <w:rFonts w:asciiTheme="minorHAnsi" w:hAnsiTheme="minorHAnsi" w:cstheme="minorHAnsi"/>
          <w:i/>
          <w:sz w:val="22"/>
          <w:szCs w:val="22"/>
        </w:rPr>
        <w:t>un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</w:p>
    <w:p w14:paraId="6CA36CF6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 Pr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MN,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8.</w:t>
      </w:r>
    </w:p>
    <w:p w14:paraId="549809D5" w14:textId="77777777" w:rsidR="00A77F5C" w:rsidRPr="008316D1" w:rsidRDefault="009545A0">
      <w:pPr>
        <w:tabs>
          <w:tab w:val="left" w:pos="820"/>
        </w:tabs>
        <w:spacing w:before="1" w:line="240" w:lineRule="exact"/>
        <w:ind w:left="820" w:right="830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2013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end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as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roo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s: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g env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ronme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. MS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MN.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9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67BE22F1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2012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ces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 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up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and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e 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</w:p>
    <w:p w14:paraId="044F6D58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lastRenderedPageBreak/>
        <w:t>Through 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y Rec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z w:val="22"/>
          <w:szCs w:val="22"/>
        </w:rPr>
        <w:t>s of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d Spo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30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 So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na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 of</w:t>
      </w:r>
    </w:p>
    <w:p w14:paraId="76226AC2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42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cho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8316D1">
        <w:rPr>
          <w:rFonts w:asciiTheme="minorHAnsi" w:hAnsiTheme="minorHAnsi" w:cstheme="minorHAnsi"/>
          <w:sz w:val="22"/>
          <w:szCs w:val="22"/>
        </w:rPr>
        <w:t>s Conf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ce.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 Beach,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30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2166919C" w14:textId="77777777" w:rsidR="00A77F5C" w:rsidRPr="008316D1" w:rsidRDefault="009545A0">
      <w:pPr>
        <w:tabs>
          <w:tab w:val="left" w:pos="820"/>
        </w:tabs>
        <w:spacing w:before="74"/>
        <w:ind w:left="806" w:right="711" w:hanging="7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z w:val="22"/>
          <w:szCs w:val="22"/>
        </w:rPr>
        <w:lastRenderedPageBreak/>
        <w:t>2011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ab/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G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b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e, D.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Educa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on.</w:t>
      </w: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nan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na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r prog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pop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color w:val="212121"/>
          <w:spacing w:val="3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 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d Pa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k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oc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s, 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a, G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ber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8316D1">
        <w:rPr>
          <w:rFonts w:asciiTheme="minorHAnsi" w:hAnsiTheme="minorHAnsi" w:cstheme="minorHAnsi"/>
          <w:color w:val="212121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3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76ECCE55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2011   </w:t>
      </w:r>
      <w:r w:rsidRPr="008316D1">
        <w:rPr>
          <w:rFonts w:asciiTheme="minorHAnsi" w:hAnsiTheme="minorHAnsi" w:cstheme="minorHAnsi"/>
          <w:color w:val="212121"/>
          <w:spacing w:val="4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Flood,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La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J.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W.</w:t>
      </w: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Sup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ck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anage</w:t>
      </w:r>
      <w:r w:rsidRPr="008316D1">
        <w:rPr>
          <w:rFonts w:asciiTheme="minorHAnsi" w:hAnsiTheme="minorHAnsi" w:cstheme="minorHAnsi"/>
          <w:i/>
          <w:color w:val="212121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Ad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an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e.</w:t>
      </w:r>
    </w:p>
    <w:p w14:paraId="75B489B6" w14:textId="77777777" w:rsidR="00A77F5C" w:rsidRPr="008316D1" w:rsidRDefault="009545A0">
      <w:pPr>
        <w:spacing w:before="1"/>
        <w:ind w:left="8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29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h So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na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en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 of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an Ps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yc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ho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gy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: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Pr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ne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pacing w:val="-4"/>
          <w:sz w:val="22"/>
          <w:szCs w:val="22"/>
        </w:rPr>
        <w:t>'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 Con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ce.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</w:p>
    <w:p w14:paraId="2A140E9E" w14:textId="77777777" w:rsidR="00A77F5C" w:rsidRPr="008316D1" w:rsidRDefault="009545A0">
      <w:pPr>
        <w:spacing w:line="240" w:lineRule="exact"/>
        <w:ind w:left="8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each, S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ber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2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3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25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5E8194D8" w14:textId="77777777" w:rsidR="00A77F5C" w:rsidRPr="008316D1" w:rsidRDefault="009545A0">
      <w:pPr>
        <w:tabs>
          <w:tab w:val="left" w:pos="820"/>
        </w:tabs>
        <w:spacing w:before="1" w:line="240" w:lineRule="exact"/>
        <w:ind w:left="820" w:right="207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2011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gh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der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agement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16D1">
        <w:rPr>
          <w:rFonts w:asciiTheme="minorHAnsi" w:hAnsiTheme="minorHAnsi" w:cstheme="minorHAnsi"/>
          <w:i/>
          <w:sz w:val="22"/>
          <w:szCs w:val="22"/>
        </w:rPr>
        <w:t>end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ro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ora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una.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oone, 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Feb.,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hAnsiTheme="minorHAnsi" w:cstheme="minorHAnsi"/>
          <w:sz w:val="22"/>
          <w:szCs w:val="22"/>
        </w:rPr>
        <w:t>-</w:t>
      </w:r>
    </w:p>
    <w:p w14:paraId="2C380D51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316D1">
        <w:rPr>
          <w:rFonts w:asciiTheme="minorHAnsi" w:hAnsiTheme="minorHAnsi" w:cstheme="minorHAnsi"/>
          <w:sz w:val="22"/>
          <w:szCs w:val="22"/>
        </w:rPr>
        <w:t>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7D63B703" w14:textId="77777777" w:rsidR="00A77F5C" w:rsidRPr="008316D1" w:rsidRDefault="009545A0">
      <w:pPr>
        <w:tabs>
          <w:tab w:val="left" w:pos="820"/>
        </w:tabs>
        <w:spacing w:before="5" w:line="240" w:lineRule="exact"/>
        <w:ind w:left="820" w:right="576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2011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-v</w:t>
      </w:r>
      <w:r w:rsidRPr="008316D1">
        <w:rPr>
          <w:rFonts w:asciiTheme="minorHAnsi" w:hAnsiTheme="minorHAnsi" w:cstheme="minorHAnsi"/>
          <w:sz w:val="22"/>
          <w:szCs w:val="22"/>
        </w:rPr>
        <w:t>eh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enda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rna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og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7570DF14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62AFF2D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2010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 P. P.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nga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pu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 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</w:p>
    <w:p w14:paraId="3A8C0D08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MN. (O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28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29DCC1C7" w14:textId="77777777" w:rsidR="00A77F5C" w:rsidRPr="008316D1" w:rsidRDefault="009545A0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2010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anage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 Be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gn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Fo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</w:p>
    <w:p w14:paraId="1502A8EA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 South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 Sy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</w:p>
    <w:p w14:paraId="2216E6A3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639AB595" w14:textId="77777777" w:rsidR="00A77F5C" w:rsidRPr="008316D1" w:rsidRDefault="009545A0">
      <w:pPr>
        <w:tabs>
          <w:tab w:val="left" w:pos="820"/>
        </w:tabs>
        <w:spacing w:before="3" w:line="240" w:lineRule="exact"/>
        <w:ind w:left="820" w:right="401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2009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E, &amp;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oope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 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pact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ne day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316D1">
        <w:rPr>
          <w:rFonts w:asciiTheme="minorHAnsi" w:hAnsiTheme="minorHAnsi" w:cstheme="minorHAnsi"/>
          <w:sz w:val="22"/>
          <w:szCs w:val="22"/>
        </w:rPr>
        <w:t>e cou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on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ene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oor,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ead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.1: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.1,</w:t>
      </w:r>
    </w:p>
    <w:p w14:paraId="41350213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5.</w:t>
      </w:r>
    </w:p>
    <w:p w14:paraId="299D70CA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2009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oope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.,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ood,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E.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pus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on.</w:t>
      </w:r>
    </w:p>
    <w:p w14:paraId="17FCBFB7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Recre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Spo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i/>
          <w:sz w:val="22"/>
          <w:szCs w:val="22"/>
        </w:rPr>
        <w:t>33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1)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13.</w:t>
      </w:r>
    </w:p>
    <w:p w14:paraId="56538A26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2008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., Fl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Wuen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ch,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</w:p>
    <w:p w14:paraId="5DE7B642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un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na J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na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1)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33.55</w:t>
      </w:r>
    </w:p>
    <w:p w14:paraId="1D47F5BE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z w:val="22"/>
          <w:szCs w:val="22"/>
        </w:rPr>
        <w:t>Li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>our 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en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y w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 a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k manage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nal</w:t>
      </w:r>
    </w:p>
    <w:p w14:paraId="6CAB45D9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–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pd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Sep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</w:p>
    <w:p w14:paraId="01A38F25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28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31.</w:t>
      </w:r>
    </w:p>
    <w:p w14:paraId="7AB734E9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</w:t>
      </w:r>
      <w:r w:rsidRPr="008316D1">
        <w:rPr>
          <w:rFonts w:asciiTheme="minorHAnsi" w:hAnsiTheme="minorHAnsi" w:cstheme="minorHAnsi"/>
          <w:sz w:val="22"/>
          <w:szCs w:val="22"/>
        </w:rPr>
        <w:t>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L.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can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</w:p>
    <w:p w14:paraId="6175D0DF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s.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acy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anad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an</w:t>
      </w:r>
    </w:p>
    <w:p w14:paraId="7FDAD48C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Asso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,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3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191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216.</w:t>
      </w:r>
    </w:p>
    <w:p w14:paraId="09190163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z w:val="22"/>
          <w:szCs w:val="22"/>
        </w:rPr>
        <w:t xml:space="preserve">L.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nes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ow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 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1F56F6A1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 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ues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664032C9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 Eco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y 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ew,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. 1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76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89.</w:t>
      </w:r>
    </w:p>
    <w:p w14:paraId="47E940FB" w14:textId="77777777" w:rsidR="00A77F5C" w:rsidRPr="008316D1" w:rsidRDefault="009545A0">
      <w:pPr>
        <w:tabs>
          <w:tab w:val="left" w:pos="820"/>
        </w:tabs>
        <w:spacing w:before="1" w:line="240" w:lineRule="exact"/>
        <w:ind w:left="820" w:right="488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2005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16D1">
        <w:rPr>
          <w:rFonts w:asciiTheme="minorHAnsi" w:hAnsiTheme="minorHAnsi" w:cstheme="minorHAnsi"/>
          <w:sz w:val="22"/>
          <w:szCs w:val="22"/>
        </w:rPr>
        <w:t>a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.M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hen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oo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uch chan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 una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?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 11,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3,</w:t>
      </w:r>
    </w:p>
    <w:p w14:paraId="5A6EAF9A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ece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39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41.</w:t>
      </w:r>
    </w:p>
    <w:p w14:paraId="63539FA7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2004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nne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pa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an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asy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s</w:t>
      </w:r>
      <w:r w:rsidRPr="008316D1">
        <w:rPr>
          <w:rFonts w:asciiTheme="minorHAnsi" w:hAnsiTheme="minorHAnsi" w:cstheme="minorHAnsi"/>
          <w:i/>
          <w:sz w:val="22"/>
          <w:szCs w:val="22"/>
        </w:rPr>
        <w:t>por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1A20BB69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ne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7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78.</w:t>
      </w:r>
    </w:p>
    <w:p w14:paraId="74C27AA4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2003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acc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eep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 or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?</w:t>
      </w:r>
    </w:p>
    <w:p w14:paraId="63E7DB10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 9, Nu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3,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35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38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27.</w:t>
      </w:r>
    </w:p>
    <w:p w14:paraId="50CBEDD2" w14:textId="77777777" w:rsidR="00A77F5C" w:rsidRPr="008316D1" w:rsidRDefault="009545A0">
      <w:pPr>
        <w:tabs>
          <w:tab w:val="left" w:pos="820"/>
        </w:tabs>
        <w:spacing w:before="2" w:line="240" w:lineRule="exact"/>
        <w:ind w:left="820" w:right="385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2002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300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exp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cus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groups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pr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i/>
          <w:sz w:val="22"/>
          <w:szCs w:val="22"/>
        </w:rPr>
        <w:t>anageme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t 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–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</w:p>
    <w:p w14:paraId="3A6F788A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pda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31.</w:t>
      </w:r>
    </w:p>
    <w:p w14:paraId="61702B82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2002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L.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son, A.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ue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ps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 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Vi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s.</w:t>
      </w:r>
    </w:p>
    <w:p w14:paraId="27421137" w14:textId="77777777" w:rsidR="00A77F5C" w:rsidRPr="008316D1" w:rsidRDefault="009545A0">
      <w:pPr>
        <w:spacing w:before="3" w:line="240" w:lineRule="exact"/>
        <w:ind w:left="820" w:right="478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34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 a 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o Leop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ub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8316D1">
        <w:rPr>
          <w:rFonts w:asciiTheme="minorHAnsi" w:hAnsiTheme="minorHAnsi" w:cstheme="minorHAnsi"/>
          <w:sz w:val="22"/>
          <w:szCs w:val="22"/>
        </w:rPr>
        <w:t>. 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//</w:t>
      </w:r>
      <w:hyperlink r:id="rId10"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8316D1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8316D1">
          <w:rPr>
            <w:rFonts w:asciiTheme="minorHAnsi" w:hAnsiTheme="minorHAnsi" w:cstheme="minorHAnsi"/>
            <w:sz w:val="22"/>
            <w:szCs w:val="22"/>
          </w:rPr>
          <w:t>.</w:t>
        </w:r>
        <w:r w:rsidRPr="008316D1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8316D1">
          <w:rPr>
            <w:rFonts w:asciiTheme="minorHAnsi" w:hAnsiTheme="minorHAnsi" w:cstheme="minorHAnsi"/>
            <w:sz w:val="22"/>
            <w:szCs w:val="22"/>
          </w:rPr>
          <w:t>d</w:t>
        </w:r>
        <w:r w:rsidRPr="008316D1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316D1">
          <w:rPr>
            <w:rFonts w:asciiTheme="minorHAnsi" w:hAnsiTheme="minorHAnsi" w:cstheme="minorHAnsi"/>
            <w:sz w:val="22"/>
            <w:szCs w:val="22"/>
          </w:rPr>
          <w:t>n</w:t>
        </w:r>
        <w:r w:rsidRPr="008316D1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316D1">
          <w:rPr>
            <w:rFonts w:asciiTheme="minorHAnsi" w:hAnsiTheme="minorHAnsi" w:cstheme="minorHAnsi"/>
            <w:sz w:val="22"/>
            <w:szCs w:val="22"/>
          </w:rPr>
          <w:t>s</w:t>
        </w:r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8316D1">
          <w:rPr>
            <w:rFonts w:asciiTheme="minorHAnsi" w:hAnsiTheme="minorHAnsi" w:cstheme="minorHAnsi"/>
            <w:sz w:val="22"/>
            <w:szCs w:val="22"/>
          </w:rPr>
          <w:t>.n</w:t>
        </w:r>
        <w:r w:rsidRPr="008316D1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316D1">
          <w:rPr>
            <w:rFonts w:asciiTheme="minorHAnsi" w:hAnsiTheme="minorHAnsi" w:cstheme="minorHAnsi"/>
            <w:spacing w:val="-1"/>
            <w:sz w:val="22"/>
            <w:szCs w:val="22"/>
          </w:rPr>
          <w:t>t/</w:t>
        </w:r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316D1">
          <w:rPr>
            <w:rFonts w:asciiTheme="minorHAnsi" w:hAnsiTheme="minorHAnsi" w:cstheme="minorHAnsi"/>
            <w:sz w:val="22"/>
            <w:szCs w:val="22"/>
          </w:rPr>
          <w:t>eop</w:t>
        </w:r>
        <w:r w:rsidRPr="008316D1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8316D1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316D1">
          <w:rPr>
            <w:rFonts w:asciiTheme="minorHAnsi" w:hAnsiTheme="minorHAnsi" w:cstheme="minorHAnsi"/>
            <w:sz w:val="22"/>
            <w:szCs w:val="22"/>
          </w:rPr>
          <w:t>d.</w:t>
        </w:r>
      </w:hyperlink>
    </w:p>
    <w:p w14:paraId="2C9B2F8B" w14:textId="77777777" w:rsidR="00A77F5C" w:rsidRPr="008316D1" w:rsidRDefault="009545A0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lastRenderedPageBreak/>
        <w:t>B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 xml:space="preserve">ook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hapt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r/</w:t>
      </w:r>
      <w:r w:rsidRPr="008316D1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se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udy</w:t>
      </w:r>
    </w:p>
    <w:p w14:paraId="587BA2B0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Su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and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cono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 Ed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.,</w:t>
      </w:r>
    </w:p>
    <w:p w14:paraId="1A1D26D0" w14:textId="77777777" w:rsidR="00A77F5C" w:rsidRPr="008316D1" w:rsidRDefault="009545A0">
      <w:pPr>
        <w:spacing w:before="5" w:line="240" w:lineRule="exact"/>
        <w:ind w:left="820" w:right="353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z w:val="22"/>
          <w:szCs w:val="22"/>
        </w:rPr>
        <w:t xml:space="preserve">en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M., 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8316D1">
        <w:rPr>
          <w:rFonts w:asciiTheme="minorHAnsi" w:hAnsiTheme="minorHAnsi" w:cstheme="minorHAnsi"/>
          <w:sz w:val="22"/>
          <w:szCs w:val="22"/>
        </w:rPr>
        <w:t>son,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 xml:space="preserve">h,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)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our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sm po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an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ye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rda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oday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ub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St. Lo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6B66AA1D" w14:textId="77777777" w:rsidR="00A77F5C" w:rsidRPr="008316D1" w:rsidRDefault="009545A0">
      <w:pPr>
        <w:tabs>
          <w:tab w:val="left" w:pos="820"/>
        </w:tabs>
        <w:spacing w:before="2" w:line="240" w:lineRule="exact"/>
        <w:ind w:left="820" w:right="183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2005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Tra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Des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ons 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 Pu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 xml:space="preserve">: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us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5C990F59" w14:textId="77777777" w:rsidR="00A77F5C" w:rsidRPr="008316D1" w:rsidRDefault="00A77F5C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6EEAA10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F14C2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ewing</w:t>
      </w:r>
    </w:p>
    <w:p w14:paraId="20CC3484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 xml:space="preserve">3   </w:t>
      </w:r>
      <w:r w:rsidRPr="008316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Sch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</w:p>
    <w:p w14:paraId="55075DDB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2013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ew 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)</w:t>
      </w:r>
    </w:p>
    <w:p w14:paraId="16A8735A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2013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ew Manu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316D1">
        <w:rPr>
          <w:rFonts w:asciiTheme="minorHAnsi" w:hAnsiTheme="minorHAnsi" w:cstheme="minorHAnsi"/>
          <w:sz w:val="22"/>
          <w:szCs w:val="22"/>
        </w:rPr>
        <w:t>s, Fo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</w:p>
    <w:p w14:paraId="575E0089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2013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ew and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 of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opo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 Foun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4C47747D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08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13  </w:t>
      </w:r>
      <w:r w:rsidRPr="008316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ew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ncon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</w:p>
    <w:p w14:paraId="6C4CCEC0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03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13  </w:t>
      </w:r>
      <w:r w:rsidRPr="008316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59A498CE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07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13  </w:t>
      </w:r>
      <w:r w:rsidRPr="008316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Re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</w:p>
    <w:p w14:paraId="1A86F6D2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2011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Lead 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ng,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Eva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and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z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Le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Symp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um</w:t>
      </w:r>
    </w:p>
    <w:p w14:paraId="46B7A3EA" w14:textId="77777777" w:rsidR="00A77F5C" w:rsidRPr="008316D1" w:rsidRDefault="009545A0">
      <w:pPr>
        <w:spacing w:before="5" w:line="240" w:lineRule="exact"/>
        <w:ind w:left="820" w:right="665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Abs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s: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y 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cr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ecre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a, 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0E1828BE" w14:textId="77777777" w:rsidR="00A77F5C" w:rsidRPr="008316D1" w:rsidRDefault="00A77F5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FDFC79B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p</w:t>
      </w:r>
    </w:p>
    <w:p w14:paraId="56F96331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2008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 P.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Bo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 of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Ab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ra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3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316D1">
        <w:rPr>
          <w:rFonts w:asciiTheme="minorHAnsi" w:hAnsiTheme="minorHAnsi" w:cstheme="minorHAnsi"/>
          <w:i/>
          <w:position w:val="9"/>
          <w:sz w:val="22"/>
          <w:szCs w:val="22"/>
        </w:rPr>
        <w:t>th</w:t>
      </w:r>
      <w:r w:rsidRPr="008316D1">
        <w:rPr>
          <w:rFonts w:asciiTheme="minorHAnsi" w:hAnsiTheme="minorHAnsi" w:cstheme="minorHAnsi"/>
          <w:i/>
          <w:spacing w:val="19"/>
          <w:position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Rec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on Res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</w:p>
    <w:p w14:paraId="385F3F7E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Sympos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um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>6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 Sa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 xml:space="preserve">anna,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ce.</w:t>
      </w:r>
    </w:p>
    <w:p w14:paraId="3913A5CE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Leun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Fai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ds.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Book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 2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9</w:t>
      </w:r>
      <w:r w:rsidRPr="008316D1">
        <w:rPr>
          <w:rFonts w:asciiTheme="minorHAnsi" w:hAnsiTheme="minorHAnsi" w:cstheme="minorHAnsi"/>
          <w:i/>
          <w:position w:val="9"/>
          <w:sz w:val="22"/>
          <w:szCs w:val="22"/>
        </w:rPr>
        <w:t>th</w:t>
      </w:r>
      <w:r w:rsidRPr="008316D1">
        <w:rPr>
          <w:rFonts w:asciiTheme="minorHAnsi" w:hAnsiTheme="minorHAnsi" w:cstheme="minorHAnsi"/>
          <w:i/>
          <w:spacing w:val="19"/>
          <w:position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Recre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</w:p>
    <w:p w14:paraId="41CCB24B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Resea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ch Sy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os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um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br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27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e, 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e.</w:t>
      </w:r>
    </w:p>
    <w:p w14:paraId="64E0B4A5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2006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Leun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Fa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ds.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i/>
          <w:sz w:val="22"/>
          <w:szCs w:val="22"/>
        </w:rPr>
        <w:t>Bo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k 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ra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 2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8</w:t>
      </w:r>
      <w:r w:rsidRPr="008316D1">
        <w:rPr>
          <w:rFonts w:asciiTheme="minorHAnsi" w:hAnsiTheme="minorHAnsi" w:cstheme="minorHAnsi"/>
          <w:i/>
          <w:position w:val="9"/>
          <w:sz w:val="22"/>
          <w:szCs w:val="22"/>
        </w:rPr>
        <w:t>th</w:t>
      </w:r>
      <w:r w:rsidRPr="008316D1">
        <w:rPr>
          <w:rFonts w:asciiTheme="minorHAnsi" w:hAnsiTheme="minorHAnsi" w:cstheme="minorHAnsi"/>
          <w:i/>
          <w:spacing w:val="19"/>
          <w:position w:val="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rn</w:t>
      </w:r>
    </w:p>
    <w:p w14:paraId="1B7F1022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Recre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ch Sy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os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e.</w:t>
      </w:r>
    </w:p>
    <w:p w14:paraId="749ABB4B" w14:textId="77777777" w:rsidR="00A77F5C" w:rsidRPr="008316D1" w:rsidRDefault="00A77F5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F102F5E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i/>
          <w:sz w:val="22"/>
          <w:szCs w:val="22"/>
        </w:rPr>
        <w:t>Peer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ed Pub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ed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onf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oc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ed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bs</w:t>
      </w:r>
      <w:r w:rsidRPr="008316D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ac</w:t>
      </w:r>
      <w:r w:rsidRPr="008316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i/>
          <w:sz w:val="22"/>
          <w:szCs w:val="22"/>
        </w:rPr>
        <w:t>s</w:t>
      </w:r>
    </w:p>
    <w:p w14:paraId="5AF6248E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2011    </w:t>
      </w:r>
      <w:r w:rsidRPr="008316D1">
        <w:rPr>
          <w:rFonts w:asciiTheme="minorHAnsi" w:hAnsiTheme="minorHAnsi" w:cstheme="minorHAnsi"/>
          <w:color w:val="212121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Flood,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G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b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e, D.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Educa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on.</w:t>
      </w: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nan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su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na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eer</w:t>
      </w:r>
    </w:p>
    <w:p w14:paraId="2FE53BB8" w14:textId="77777777" w:rsidR="00A77F5C" w:rsidRPr="008316D1" w:rsidRDefault="009545A0">
      <w:pPr>
        <w:spacing w:before="1"/>
        <w:ind w:left="8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prog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e pop</w:t>
      </w:r>
      <w:r w:rsidRPr="008316D1">
        <w:rPr>
          <w:rFonts w:asciiTheme="minorHAnsi" w:hAnsiTheme="minorHAnsi" w:cstheme="minorHAnsi"/>
          <w:i/>
          <w:color w:val="212121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color w:val="212121"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al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 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d Pa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k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oc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</w:t>
      </w:r>
    </w:p>
    <w:p w14:paraId="0830DD69" w14:textId="77777777" w:rsidR="00A77F5C" w:rsidRPr="008316D1" w:rsidRDefault="009545A0">
      <w:pPr>
        <w:spacing w:line="240" w:lineRule="exact"/>
        <w:ind w:left="806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color w:val="212121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on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s, 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a, G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color w:val="212121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8316D1">
        <w:rPr>
          <w:rFonts w:asciiTheme="minorHAnsi" w:hAnsiTheme="minorHAnsi" w:cstheme="minorHAnsi"/>
          <w:color w:val="212121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color w:val="212121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ber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8316D1">
        <w:rPr>
          <w:rFonts w:asciiTheme="minorHAnsi" w:hAnsiTheme="minorHAnsi" w:cstheme="minorHAnsi"/>
          <w:color w:val="212121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3</w:t>
      </w:r>
      <w:r w:rsidRPr="008316D1">
        <w:rPr>
          <w:rFonts w:asciiTheme="minorHAnsi" w:hAnsiTheme="minorHAnsi" w:cstheme="minorHAnsi"/>
          <w:color w:val="212121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55AAB745" w14:textId="77777777" w:rsidR="00A77F5C" w:rsidRPr="008316D1" w:rsidRDefault="009545A0">
      <w:pPr>
        <w:tabs>
          <w:tab w:val="left" w:pos="820"/>
        </w:tabs>
        <w:spacing w:before="5" w:line="240" w:lineRule="exact"/>
        <w:ind w:left="820" w:right="207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2010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gh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der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agement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16D1">
        <w:rPr>
          <w:rFonts w:asciiTheme="minorHAnsi" w:hAnsiTheme="minorHAnsi" w:cstheme="minorHAnsi"/>
          <w:i/>
          <w:sz w:val="22"/>
          <w:szCs w:val="22"/>
        </w:rPr>
        <w:t>end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ro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ora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una.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 Sy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oone, 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Feb.,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316D1">
        <w:rPr>
          <w:rFonts w:asciiTheme="minorHAnsi" w:hAnsiTheme="minorHAnsi" w:cstheme="minorHAnsi"/>
          <w:sz w:val="22"/>
          <w:szCs w:val="22"/>
        </w:rPr>
        <w:t>-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316D1">
        <w:rPr>
          <w:rFonts w:asciiTheme="minorHAnsi" w:hAnsiTheme="minorHAnsi" w:cstheme="minorHAnsi"/>
          <w:sz w:val="22"/>
          <w:szCs w:val="22"/>
        </w:rPr>
        <w:t>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1145BFC4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2010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 P. P.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ce.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nga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pu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 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</w:p>
    <w:p w14:paraId="3BDA72AF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MN. (O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28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466E6B0E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2010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anage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 Be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gn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nal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Fo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</w:p>
    <w:p w14:paraId="150DDCDE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z w:val="22"/>
          <w:szCs w:val="22"/>
        </w:rPr>
        <w:t>de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 South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 Sy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Fe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</w:p>
    <w:p w14:paraId="4FDEEFE3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36A5BCFE" w14:textId="77777777" w:rsidR="00A77F5C" w:rsidRPr="008316D1" w:rsidRDefault="009545A0">
      <w:pPr>
        <w:tabs>
          <w:tab w:val="left" w:pos="820"/>
        </w:tabs>
        <w:spacing w:before="5" w:line="240" w:lineRule="exact"/>
        <w:ind w:left="820" w:right="72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2009</w:t>
      </w:r>
      <w:r w:rsidRPr="008316D1">
        <w:rPr>
          <w:rFonts w:asciiTheme="minorHAnsi" w:hAnsiTheme="minorHAnsi" w:cstheme="minorHAnsi"/>
          <w:sz w:val="22"/>
          <w:szCs w:val="22"/>
        </w:rPr>
        <w:tab/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P.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and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, b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o, and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co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eg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16D1">
        <w:rPr>
          <w:rFonts w:asciiTheme="minorHAnsi" w:hAnsiTheme="minorHAnsi" w:cstheme="minorHAnsi"/>
          <w:i/>
          <w:sz w:val="22"/>
          <w:szCs w:val="22"/>
        </w:rPr>
        <w:t>ba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ed adve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ure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pro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rams.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2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24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0F503AD6" w14:textId="77777777" w:rsidR="00A77F5C" w:rsidRPr="008316D1" w:rsidRDefault="009545A0">
      <w:pPr>
        <w:tabs>
          <w:tab w:val="left" w:pos="820"/>
        </w:tabs>
        <w:spacing w:before="2" w:line="240" w:lineRule="exact"/>
        <w:ind w:left="820" w:right="188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2008</w:t>
      </w:r>
      <w:r w:rsidRPr="008316D1">
        <w:rPr>
          <w:rFonts w:asciiTheme="minorHAnsi" w:hAnsiTheme="minorHAnsi" w:cstheme="minorHAnsi"/>
          <w:sz w:val="22"/>
          <w:szCs w:val="22"/>
        </w:rPr>
        <w:tab/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 </w:t>
      </w:r>
      <w:r w:rsidRPr="008316D1">
        <w:rPr>
          <w:rFonts w:asciiTheme="minorHAnsi" w:hAnsiTheme="minorHAnsi" w:cstheme="minorHAnsi"/>
          <w:sz w:val="22"/>
          <w:szCs w:val="22"/>
        </w:rPr>
        <w:t>P.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hods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 und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z w:val="22"/>
          <w:szCs w:val="22"/>
        </w:rPr>
        <w:t>pp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ohv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X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ence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 Hu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 Ec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gr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g</w:t>
      </w:r>
    </w:p>
    <w:p w14:paraId="13EDE010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x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 hu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n-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ems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</w:p>
    <w:p w14:paraId="27B981C2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 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, WA (Sep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12B3AEF2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2008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Flood,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J. P.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 C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f’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ge: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z w:val="22"/>
          <w:szCs w:val="22"/>
        </w:rPr>
        <w:t>as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</w:p>
    <w:p w14:paraId="124B27A0" w14:textId="77777777" w:rsidR="00A77F5C" w:rsidRPr="008316D1" w:rsidRDefault="009545A0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g Fu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ure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ageme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st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eg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 So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683BD0F5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34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ch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Savanna,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2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26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59CC2ACF" w14:textId="77777777" w:rsidR="00A77F5C" w:rsidRPr="008316D1" w:rsidRDefault="009545A0">
      <w:pPr>
        <w:spacing w:before="58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RAC</w:t>
      </w:r>
      <w:r w:rsidRPr="008316D1">
        <w:rPr>
          <w:rFonts w:asciiTheme="minorHAnsi" w:hAnsiTheme="minorHAnsi" w:cstheme="minorHAnsi"/>
          <w:b/>
          <w:sz w:val="22"/>
          <w:szCs w:val="22"/>
        </w:rPr>
        <w:t>HELLE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HO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GES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FU</w:t>
      </w:r>
      <w:r w:rsidRPr="008316D1">
        <w:rPr>
          <w:rFonts w:asciiTheme="minorHAnsi" w:hAnsiTheme="minorHAnsi" w:cstheme="minorHAnsi"/>
          <w:b/>
          <w:sz w:val="22"/>
          <w:szCs w:val="22"/>
        </w:rPr>
        <w:t>LLE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z w:val="22"/>
          <w:szCs w:val="22"/>
        </w:rPr>
        <w:t>,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8316D1">
        <w:rPr>
          <w:rFonts w:asciiTheme="minorHAnsi" w:hAnsiTheme="minorHAnsi" w:cstheme="minorHAnsi"/>
          <w:b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z w:val="22"/>
          <w:szCs w:val="22"/>
        </w:rPr>
        <w:t>.</w:t>
      </w:r>
    </w:p>
    <w:p w14:paraId="08931EF2" w14:textId="77777777" w:rsidR="00A77F5C" w:rsidRPr="008316D1" w:rsidRDefault="00A77F5C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F16D1EE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79804AC9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</w:p>
    <w:p w14:paraId="49C1EB1E" w14:textId="77777777" w:rsidR="00A77F5C" w:rsidRPr="008316D1" w:rsidRDefault="009545A0">
      <w:pPr>
        <w:spacing w:before="1" w:line="240" w:lineRule="exact"/>
        <w:ind w:left="100" w:right="7225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213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MN 56001</w:t>
      </w:r>
    </w:p>
    <w:p w14:paraId="2F65BF88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507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38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2364</w:t>
      </w:r>
    </w:p>
    <w:p w14:paraId="6D7191E1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8F65DE6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</w:p>
    <w:p w14:paraId="5E7D0F74" w14:textId="77777777" w:rsidR="00A77F5C" w:rsidRPr="008316D1" w:rsidRDefault="00A77F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EC6B93E" w14:textId="77777777" w:rsidR="00A77F5C" w:rsidRPr="008316D1" w:rsidRDefault="009545A0">
      <w:pPr>
        <w:spacing w:line="240" w:lineRule="exact"/>
        <w:ind w:left="2172" w:right="964" w:hanging="207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>oc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osop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y  </w:t>
      </w:r>
      <w:r w:rsidRPr="008316D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p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duc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xas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A&amp;</w:t>
      </w:r>
      <w:r w:rsidRPr="008316D1">
        <w:rPr>
          <w:rFonts w:asciiTheme="minorHAnsi" w:hAnsiTheme="minorHAnsi" w:cstheme="minorHAnsi"/>
          <w:sz w:val="22"/>
          <w:szCs w:val="22"/>
        </w:rPr>
        <w:t xml:space="preserve">M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2000 .</w:t>
      </w:r>
    </w:p>
    <w:p w14:paraId="28BD7324" w14:textId="77777777" w:rsidR="00A77F5C" w:rsidRPr="008316D1" w:rsidRDefault="009545A0">
      <w:pPr>
        <w:spacing w:line="240" w:lineRule="exact"/>
        <w:ind w:left="2138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pha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: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, 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ences</w:t>
      </w:r>
    </w:p>
    <w:p w14:paraId="06F6EA0C" w14:textId="77777777" w:rsidR="00A77F5C" w:rsidRPr="008316D1" w:rsidRDefault="009545A0">
      <w:pPr>
        <w:spacing w:before="5" w:line="240" w:lineRule="exact"/>
        <w:ind w:left="3341" w:right="355" w:hanging="1203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expe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l 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497D8A27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029D20E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Bache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ce    </w:t>
      </w:r>
      <w:r w:rsidRPr="008316D1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n,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, and Tou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; 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316D1">
        <w:rPr>
          <w:rFonts w:asciiTheme="minorHAnsi" w:hAnsiTheme="minorHAnsi" w:cstheme="minorHAnsi"/>
          <w:sz w:val="22"/>
          <w:szCs w:val="22"/>
        </w:rPr>
        <w:t>as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A&amp;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1996.</w:t>
      </w:r>
    </w:p>
    <w:p w14:paraId="0F6C65C4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C88BB49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8316D1">
        <w:rPr>
          <w:rFonts w:asciiTheme="minorHAnsi" w:hAnsiTheme="minorHAnsi" w:cstheme="minorHAnsi"/>
          <w:b/>
          <w:sz w:val="22"/>
          <w:szCs w:val="22"/>
        </w:rPr>
        <w:t>IV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316D1">
        <w:rPr>
          <w:rFonts w:asciiTheme="minorHAnsi" w:hAnsiTheme="minorHAnsi" w:cstheme="minorHAnsi"/>
          <w:b/>
          <w:sz w:val="22"/>
          <w:szCs w:val="22"/>
        </w:rPr>
        <w:t>SI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Y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TE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b/>
          <w:sz w:val="22"/>
          <w:szCs w:val="22"/>
        </w:rPr>
        <w:t>ING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316D1">
        <w:rPr>
          <w:rFonts w:asciiTheme="minorHAnsi" w:hAnsiTheme="minorHAnsi" w:cstheme="minorHAnsi"/>
          <w:b/>
          <w:sz w:val="22"/>
          <w:szCs w:val="22"/>
        </w:rPr>
        <w:t>IE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</w:p>
    <w:p w14:paraId="3485CA5E" w14:textId="77777777" w:rsidR="00A77F5C" w:rsidRPr="008316D1" w:rsidRDefault="00A77F5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BB152BE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BFE74A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18D86C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r      </w:t>
      </w:r>
      <w:r w:rsidRPr="008316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</w:p>
    <w:p w14:paraId="29339F92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2015-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ent             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</w:p>
    <w:p w14:paraId="3C7D72F0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r    </w:t>
      </w:r>
      <w:r w:rsidRPr="008316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 Dut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</w:p>
    <w:p w14:paraId="33AF454B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2006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ent              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cade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Ad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: 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ew 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</w:p>
    <w:p w14:paraId="66021B7F" w14:textId="77777777" w:rsidR="00A77F5C" w:rsidRPr="008316D1" w:rsidRDefault="009545A0">
      <w:pPr>
        <w:spacing w:before="1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 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pha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</w:p>
    <w:p w14:paraId="79E5BB63" w14:textId="77777777" w:rsidR="00A77F5C" w:rsidRPr="008316D1" w:rsidRDefault="009545A0">
      <w:pPr>
        <w:spacing w:line="240" w:lineRule="exact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pha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;</w:t>
      </w:r>
    </w:p>
    <w:p w14:paraId="7D52C683" w14:textId="77777777" w:rsidR="00A77F5C" w:rsidRPr="008316D1" w:rsidRDefault="009545A0">
      <w:pPr>
        <w:spacing w:before="2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Pr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e, 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and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</w:p>
    <w:p w14:paraId="6B96920A" w14:textId="77777777" w:rsidR="00A77F5C" w:rsidRPr="008316D1" w:rsidRDefault="009545A0">
      <w:pPr>
        <w:spacing w:line="240" w:lineRule="exact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;</w:t>
      </w:r>
    </w:p>
    <w:p w14:paraId="0A6D6C9E" w14:textId="77777777" w:rsidR="00A77F5C" w:rsidRPr="008316D1" w:rsidRDefault="009545A0">
      <w:pPr>
        <w:spacing w:line="240" w:lineRule="exact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Stud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ub;</w:t>
      </w:r>
    </w:p>
    <w:p w14:paraId="22EC9AEE" w14:textId="77777777" w:rsidR="00A77F5C" w:rsidRPr="008316D1" w:rsidRDefault="009545A0">
      <w:pPr>
        <w:spacing w:before="1"/>
        <w:ind w:left="2080" w:right="15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Spec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nnual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 xml:space="preserve">ob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; 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Re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 xml:space="preserve">009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ee;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ne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 be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 El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Ce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;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 Sea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</w:p>
    <w:p w14:paraId="6A005268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9665798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r    </w:t>
      </w:r>
      <w:r w:rsidRPr="008316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ape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</w:p>
    <w:p w14:paraId="563B26B4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2001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2006                 </w:t>
      </w:r>
      <w:r w:rsidRPr="008316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n, La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</w:p>
    <w:p w14:paraId="3648A1FB" w14:textId="77777777" w:rsidR="00A77F5C" w:rsidRPr="008316D1" w:rsidRDefault="009545A0">
      <w:pPr>
        <w:spacing w:before="1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La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1B7AE4D1" w14:textId="77777777" w:rsidR="00A77F5C" w:rsidRPr="008316D1" w:rsidRDefault="009545A0">
      <w:pPr>
        <w:spacing w:before="3" w:line="240" w:lineRule="exact"/>
        <w:ind w:left="2080" w:right="66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cade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Ad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: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s, 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he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am</w:t>
      </w:r>
    </w:p>
    <w:p w14:paraId="54A8D61B" w14:textId="77777777" w:rsidR="00A77F5C" w:rsidRPr="008316D1" w:rsidRDefault="009545A0">
      <w:pPr>
        <w:spacing w:line="240" w:lineRule="exact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s: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;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co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</w:p>
    <w:p w14:paraId="6C2A9BC7" w14:textId="77777777" w:rsidR="00A77F5C" w:rsidRPr="008316D1" w:rsidRDefault="009545A0">
      <w:pPr>
        <w:spacing w:line="240" w:lineRule="exact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Spec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s: 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 Pro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am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</w:p>
    <w:p w14:paraId="39A7168E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A1929C4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or     </w:t>
      </w:r>
      <w:r w:rsidRPr="008316D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s, Ea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 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</w:p>
    <w:p w14:paraId="1264186D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2000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2001</w:t>
      </w:r>
      <w:r w:rsidRPr="008316D1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8316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e, N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na.</w:t>
      </w:r>
    </w:p>
    <w:p w14:paraId="2509C75F" w14:textId="77777777" w:rsidR="00A77F5C" w:rsidRPr="008316D1" w:rsidRDefault="009545A0">
      <w:pPr>
        <w:spacing w:before="1"/>
        <w:ind w:left="208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s:</w:t>
      </w:r>
      <w:r w:rsidRPr="008316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Teac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 Co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</w:p>
    <w:p w14:paraId="03323CB7" w14:textId="77777777" w:rsidR="00A77F5C" w:rsidRPr="008316D1" w:rsidRDefault="009545A0">
      <w:pPr>
        <w:spacing w:before="1" w:line="240" w:lineRule="exact"/>
        <w:ind w:left="2080" w:right="1106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80" w:right="142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>Stud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s: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8316D1">
        <w:rPr>
          <w:rFonts w:asciiTheme="minorHAnsi" w:hAnsiTheme="minorHAnsi" w:cstheme="minorHAnsi"/>
          <w:sz w:val="22"/>
          <w:szCs w:val="22"/>
        </w:rPr>
        <w:t>LS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ub, Spec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s: </w:t>
      </w:r>
      <w:r w:rsidRPr="008316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8316D1">
        <w:rPr>
          <w:rFonts w:asciiTheme="minorHAnsi" w:hAnsiTheme="minorHAnsi" w:cstheme="minorHAnsi"/>
          <w:sz w:val="22"/>
          <w:szCs w:val="22"/>
        </w:rPr>
        <w:t>LS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For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un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</w:p>
    <w:p w14:paraId="394FEA9C" w14:textId="77777777" w:rsidR="00A77F5C" w:rsidRPr="008316D1" w:rsidRDefault="009545A0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z w:val="22"/>
          <w:szCs w:val="22"/>
        </w:rPr>
        <w:lastRenderedPageBreak/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ELECTE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z w:val="22"/>
          <w:szCs w:val="22"/>
        </w:rPr>
        <w:t>IC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8316D1">
        <w:rPr>
          <w:rFonts w:asciiTheme="minorHAnsi" w:hAnsiTheme="minorHAnsi" w:cstheme="minorHAnsi"/>
          <w:b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8316D1">
        <w:rPr>
          <w:rFonts w:asciiTheme="minorHAnsi" w:hAnsiTheme="minorHAnsi" w:cstheme="minorHAnsi"/>
          <w:b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</w:p>
    <w:p w14:paraId="49E82A01" w14:textId="77777777" w:rsidR="00A77F5C" w:rsidRPr="008316D1" w:rsidRDefault="00A77F5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AA0563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5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eastAsia="Cambria" w:hAnsiTheme="minorHAnsi" w:cstheme="minorHAnsi"/>
          <w:sz w:val="22"/>
          <w:szCs w:val="22"/>
        </w:rPr>
        <w:t>ul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ff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ng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h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gr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ms.</w:t>
      </w:r>
    </w:p>
    <w:p w14:paraId="24181409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ess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nual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sota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ssocia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conference</w:t>
      </w:r>
    </w:p>
    <w:p w14:paraId="4AC55C82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07ACCC2" w14:textId="77777777" w:rsidR="00A77F5C" w:rsidRPr="008316D1" w:rsidRDefault="00A77F5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20DE6AC" w14:textId="77777777" w:rsidR="00A77F5C" w:rsidRPr="008316D1" w:rsidRDefault="009545A0">
      <w:pPr>
        <w:spacing w:line="280" w:lineRule="exact"/>
        <w:ind w:left="820" w:right="109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4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ers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g 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 Ch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hood Re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q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es of Recr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ip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7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Pos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er prese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the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nual Nation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l Rec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 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ssocia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Confe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ce.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lott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ctob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7A573729" w14:textId="77777777" w:rsidR="00A77F5C" w:rsidRPr="008316D1" w:rsidRDefault="009545A0">
      <w:pPr>
        <w:spacing w:line="26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15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EEC288F" w14:textId="77777777" w:rsidR="00A77F5C" w:rsidRPr="008316D1" w:rsidRDefault="00A77F5C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4DD0224" w14:textId="77777777" w:rsidR="00A77F5C" w:rsidRPr="008316D1" w:rsidRDefault="009545A0">
      <w:pPr>
        <w:ind w:left="820" w:right="486" w:hanging="720"/>
        <w:jc w:val="both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2010</w:t>
      </w:r>
      <w:r w:rsidRPr="008316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J.,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upenc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hAnsiTheme="minorHAnsi" w:cstheme="minorHAnsi"/>
          <w:sz w:val="22"/>
          <w:szCs w:val="22"/>
        </w:rPr>
        <w:t xml:space="preserve">10,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ob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Put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 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ED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ED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b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 pr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pa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yo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ng 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 Se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z w:val="22"/>
          <w:szCs w:val="22"/>
        </w:rPr>
        <w:t>nd 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be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a.</w:t>
      </w:r>
    </w:p>
    <w:p w14:paraId="6DA7F338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F2AAADF" w14:textId="77777777" w:rsidR="00A77F5C" w:rsidRPr="008316D1" w:rsidRDefault="009545A0">
      <w:pPr>
        <w:ind w:left="820" w:right="72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2010</w:t>
      </w:r>
      <w:r w:rsidRPr="008316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upen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2010,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co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po</w:t>
      </w:r>
      <w:r w:rsidRPr="008316D1">
        <w:rPr>
          <w:rFonts w:asciiTheme="minorHAnsi" w:hAnsiTheme="minorHAnsi" w:cstheme="minorHAnsi"/>
          <w:i/>
          <w:sz w:val="22"/>
          <w:szCs w:val="22"/>
        </w:rPr>
        <w:t>ra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Ex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Ed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ca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on: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>or G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, T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e 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G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d R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on: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D</w:t>
      </w:r>
      <w:r w:rsidRPr="008316D1">
        <w:rPr>
          <w:rFonts w:asciiTheme="minorHAnsi" w:hAnsiTheme="minorHAnsi" w:cstheme="minorHAnsi"/>
          <w:i/>
          <w:sz w:val="22"/>
          <w:szCs w:val="22"/>
        </w:rPr>
        <w:t>ev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he 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fl</w:t>
      </w:r>
      <w:r w:rsidRPr="008316D1">
        <w:rPr>
          <w:rFonts w:asciiTheme="minorHAnsi" w:hAnsiTheme="minorHAnsi" w:cstheme="minorHAnsi"/>
          <w:i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ponent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s,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se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ork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16D1">
        <w:rPr>
          <w:rFonts w:asciiTheme="minorHAnsi" w:hAnsiTheme="minorHAnsi" w:cstheme="minorHAnsi"/>
          <w:i/>
          <w:sz w:val="22"/>
          <w:szCs w:val="22"/>
        </w:rPr>
        <w:t>roup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nal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op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o.</w:t>
      </w:r>
    </w:p>
    <w:p w14:paraId="02EA0CD9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7FBA085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2008   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e, R.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i/>
          <w:sz w:val="22"/>
          <w:szCs w:val="22"/>
        </w:rPr>
        <w:t>Pa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ary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ng 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en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ary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pro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edu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z w:val="22"/>
          <w:szCs w:val="22"/>
        </w:rPr>
        <w:t>ro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gh coo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s.</w:t>
      </w:r>
    </w:p>
    <w:p w14:paraId="3B49F74B" w14:textId="77777777" w:rsidR="00A77F5C" w:rsidRPr="008316D1" w:rsidRDefault="009545A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Scho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: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8316D1">
        <w:rPr>
          <w:rFonts w:asciiTheme="minorHAnsi" w:hAnsiTheme="minorHAnsi" w:cstheme="minorHAnsi"/>
          <w:sz w:val="22"/>
          <w:szCs w:val="22"/>
        </w:rPr>
        <w:t>e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R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duca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23, 109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113.</w:t>
      </w:r>
    </w:p>
    <w:p w14:paraId="1FA0D516" w14:textId="77777777" w:rsidR="00A77F5C" w:rsidRPr="008316D1" w:rsidRDefault="00A77F5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81B627D" w14:textId="77777777" w:rsidR="00A77F5C" w:rsidRPr="008316D1" w:rsidRDefault="009545A0">
      <w:pPr>
        <w:tabs>
          <w:tab w:val="left" w:pos="820"/>
        </w:tabs>
        <w:spacing w:line="240" w:lineRule="exact"/>
        <w:ind w:left="820" w:right="210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2007</w:t>
      </w:r>
      <w:r w:rsidRPr="008316D1">
        <w:rPr>
          <w:rFonts w:asciiTheme="minorHAnsi" w:hAnsiTheme="minorHAnsi" w:cstheme="minorHAnsi"/>
          <w:sz w:val="22"/>
          <w:szCs w:val="22"/>
        </w:rPr>
        <w:tab/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rlt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hAnsiTheme="minorHAnsi" w:cstheme="minorHAnsi"/>
          <w:sz w:val="22"/>
          <w:szCs w:val="22"/>
        </w:rPr>
        <w:t>, 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upenc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The ad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ra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emp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oyee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z w:val="22"/>
          <w:szCs w:val="22"/>
        </w:rPr>
        <w:t>n.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 and At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ua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28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34</w:t>
      </w:r>
    </w:p>
    <w:p w14:paraId="4D9E49C6" w14:textId="77777777" w:rsidR="00A77F5C" w:rsidRPr="008316D1" w:rsidRDefault="00A77F5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C810E37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0B334B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BB7985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GRANT</w:t>
      </w:r>
      <w:r w:rsidRPr="008316D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W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8316D1">
        <w:rPr>
          <w:rFonts w:asciiTheme="minorHAnsi" w:hAnsiTheme="minorHAnsi" w:cstheme="minorHAnsi"/>
          <w:b/>
          <w:sz w:val="22"/>
          <w:szCs w:val="22"/>
        </w:rPr>
        <w:t>:</w:t>
      </w:r>
    </w:p>
    <w:p w14:paraId="5931C2C6" w14:textId="77777777" w:rsidR="00A77F5C" w:rsidRPr="008316D1" w:rsidRDefault="00A77F5C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50A0F80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e, R. (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>007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ch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ncen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 Gran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o.</w:t>
      </w:r>
    </w:p>
    <w:p w14:paraId="4E019F14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F40AC97" w14:textId="77777777" w:rsidR="00A77F5C" w:rsidRPr="008316D1" w:rsidRDefault="009545A0">
      <w:pPr>
        <w:ind w:left="820" w:right="283" w:hanging="7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e, R. and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, P. (F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>0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316D1">
        <w:rPr>
          <w:rFonts w:asciiTheme="minorHAnsi" w:hAnsiTheme="minorHAnsi" w:cstheme="minorHAnsi"/>
          <w:sz w:val="22"/>
          <w:szCs w:val="22"/>
        </w:rPr>
        <w:t>4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La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 C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Edu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 Exer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enc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16D1">
        <w:rPr>
          <w:rFonts w:asciiTheme="minorHAnsi" w:hAnsiTheme="minorHAnsi" w:cstheme="minorHAnsi"/>
          <w:sz w:val="22"/>
          <w:szCs w:val="22"/>
        </w:rPr>
        <w:t>h,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o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adu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duc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rog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5F29ED07" w14:textId="77777777" w:rsidR="00A77F5C" w:rsidRPr="008316D1" w:rsidRDefault="00A77F5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6770D04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B4CBE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FBB2EB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CURREN</w:t>
      </w:r>
      <w:r w:rsidRPr="008316D1">
        <w:rPr>
          <w:rFonts w:asciiTheme="minorHAnsi" w:hAnsiTheme="minorHAnsi" w:cstheme="minorHAnsi"/>
          <w:b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S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SIONA</w:t>
      </w:r>
      <w:r w:rsidRPr="008316D1">
        <w:rPr>
          <w:rFonts w:asciiTheme="minorHAnsi" w:hAnsiTheme="minorHAnsi" w:cstheme="minorHAnsi"/>
          <w:b/>
          <w:sz w:val="22"/>
          <w:szCs w:val="22"/>
        </w:rPr>
        <w:t>L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RGAN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NS:</w:t>
      </w:r>
    </w:p>
    <w:p w14:paraId="3C0BCD6B" w14:textId="77777777" w:rsidR="00A77F5C" w:rsidRPr="008316D1" w:rsidRDefault="00A77F5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BD46740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 R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0E89D2E0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s Asso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586B9FEF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an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Ga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33E37562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81AF71C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CURREN</w:t>
      </w:r>
      <w:r w:rsidRPr="008316D1">
        <w:rPr>
          <w:rFonts w:asciiTheme="minorHAnsi" w:hAnsiTheme="minorHAnsi" w:cstheme="minorHAnsi"/>
          <w:b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b/>
          <w:sz w:val="22"/>
          <w:szCs w:val="22"/>
        </w:rPr>
        <w:t>IV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316D1">
        <w:rPr>
          <w:rFonts w:asciiTheme="minorHAnsi" w:hAnsiTheme="minorHAnsi" w:cstheme="minorHAnsi"/>
          <w:b/>
          <w:sz w:val="22"/>
          <w:szCs w:val="22"/>
        </w:rPr>
        <w:t>SI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b/>
          <w:sz w:val="22"/>
          <w:szCs w:val="22"/>
        </w:rPr>
        <w:t>Y</w:t>
      </w:r>
      <w:r w:rsidRPr="00831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z w:val="22"/>
          <w:szCs w:val="22"/>
        </w:rPr>
        <w:t>IT</w:t>
      </w:r>
      <w:r w:rsidRPr="008316D1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8316D1">
        <w:rPr>
          <w:rFonts w:asciiTheme="minorHAnsi" w:hAnsiTheme="minorHAnsi" w:cstheme="minorHAnsi"/>
          <w:b/>
          <w:sz w:val="22"/>
          <w:szCs w:val="22"/>
        </w:rPr>
        <w:t>S:</w:t>
      </w:r>
    </w:p>
    <w:p w14:paraId="7D86C416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2015 – 20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 xml:space="preserve">6    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CAH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Team</w:t>
      </w:r>
    </w:p>
    <w:p w14:paraId="361D74CE" w14:textId="77777777" w:rsidR="00A77F5C" w:rsidRPr="008316D1" w:rsidRDefault="009545A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2014 – 20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 xml:space="preserve">6    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CAH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</w:p>
    <w:p w14:paraId="2316E392" w14:textId="77777777" w:rsidR="00A77F5C" w:rsidRPr="008316D1" w:rsidRDefault="009545A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60" w:right="150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>2007 – 20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 xml:space="preserve">6     </w:t>
      </w:r>
      <w:r w:rsidRPr="008316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16D1">
        <w:rPr>
          <w:rFonts w:asciiTheme="minorHAnsi" w:hAnsiTheme="minorHAnsi" w:cstheme="minorHAnsi"/>
          <w:sz w:val="22"/>
          <w:szCs w:val="22"/>
        </w:rPr>
        <w:t>ee</w:t>
      </w:r>
    </w:p>
    <w:p w14:paraId="40251E9F" w14:textId="77777777" w:rsidR="00A77F5C" w:rsidRPr="008316D1" w:rsidRDefault="009545A0">
      <w:pPr>
        <w:spacing w:before="58"/>
        <w:ind w:left="2212" w:right="2372" w:hanging="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lastRenderedPageBreak/>
        <w:t>Kris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A.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nt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on,</w:t>
      </w:r>
      <w:r w:rsidRPr="008316D1">
        <w:rPr>
          <w:rFonts w:asciiTheme="minorHAnsi" w:eastAsia="Cambria" w:hAnsiTheme="minorHAnsi" w:cstheme="minorHAnsi"/>
          <w:b/>
          <w:spacing w:val="-18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Depar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arks,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re 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es 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ota Sta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 Un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, 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kato</w:t>
      </w:r>
    </w:p>
    <w:p w14:paraId="6B1497A5" w14:textId="77777777" w:rsidR="00A77F5C" w:rsidRPr="008316D1" w:rsidRDefault="009545A0">
      <w:pPr>
        <w:spacing w:line="240" w:lineRule="exact"/>
        <w:ind w:left="1873" w:right="203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Phone: </w:t>
      </w: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>507) 3</w:t>
      </w:r>
      <w:r w:rsidRPr="008316D1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9</w:t>
      </w: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5320, </w:t>
      </w:r>
      <w:r w:rsidRPr="008316D1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>l:</w:t>
      </w: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hyperlink r:id="rId11">
        <w:r w:rsidRPr="008316D1">
          <w:rPr>
            <w:rFonts w:asciiTheme="minorHAnsi" w:eastAsia="Cambria" w:hAnsiTheme="minorHAnsi" w:cstheme="minorHAnsi"/>
            <w:spacing w:val="-2"/>
            <w:position w:val="-1"/>
            <w:sz w:val="22"/>
            <w:szCs w:val="22"/>
          </w:rPr>
          <w:t>.</w:t>
        </w:r>
        <w:r w:rsidRPr="008316D1">
          <w:rPr>
            <w:rFonts w:asciiTheme="minorHAnsi" w:eastAsia="Cambria" w:hAnsiTheme="minorHAnsi" w:cstheme="minorHAnsi"/>
            <w:spacing w:val="1"/>
            <w:position w:val="-1"/>
            <w:sz w:val="22"/>
            <w:szCs w:val="22"/>
          </w:rPr>
          <w:t>m</w:t>
        </w:r>
        <w:r w:rsidRPr="008316D1">
          <w:rPr>
            <w:rFonts w:asciiTheme="minorHAnsi" w:eastAsia="Cambria" w:hAnsiTheme="minorHAnsi" w:cstheme="minorHAnsi"/>
            <w:position w:val="-1"/>
            <w:sz w:val="22"/>
            <w:szCs w:val="22"/>
          </w:rPr>
          <w:t>on</w:t>
        </w:r>
        <w:r w:rsidRPr="008316D1">
          <w:rPr>
            <w:rFonts w:asciiTheme="minorHAnsi" w:eastAsia="Cambria" w:hAnsiTheme="minorHAnsi" w:cstheme="minorHAnsi"/>
            <w:spacing w:val="-1"/>
            <w:position w:val="-1"/>
            <w:sz w:val="22"/>
            <w:szCs w:val="22"/>
          </w:rPr>
          <w:t>t</w:t>
        </w:r>
        <w:r w:rsidRPr="008316D1">
          <w:rPr>
            <w:rFonts w:asciiTheme="minorHAnsi" w:eastAsia="Cambria" w:hAnsiTheme="minorHAnsi" w:cstheme="minorHAnsi"/>
            <w:position w:val="-1"/>
            <w:sz w:val="22"/>
            <w:szCs w:val="22"/>
          </w:rPr>
          <w:t>an</w:t>
        </w:r>
        <w:r w:rsidRPr="008316D1">
          <w:rPr>
            <w:rFonts w:asciiTheme="minorHAnsi" w:eastAsia="Cambria" w:hAnsiTheme="minorHAnsi" w:cstheme="minorHAnsi"/>
            <w:spacing w:val="-3"/>
            <w:position w:val="-1"/>
            <w:sz w:val="22"/>
            <w:szCs w:val="22"/>
          </w:rPr>
          <w:t>d</w:t>
        </w:r>
        <w:r w:rsidRPr="008316D1">
          <w:rPr>
            <w:rFonts w:asciiTheme="minorHAnsi" w:eastAsia="Cambria" w:hAnsiTheme="minorHAnsi" w:cstheme="minorHAnsi"/>
            <w:position w:val="-1"/>
            <w:sz w:val="22"/>
            <w:szCs w:val="22"/>
          </w:rPr>
          <w:t>on</w:t>
        </w:r>
        <w:r w:rsidRPr="008316D1">
          <w:rPr>
            <w:rFonts w:asciiTheme="minorHAnsi" w:eastAsia="Cambria" w:hAnsiTheme="minorHAnsi" w:cstheme="minorHAnsi"/>
            <w:spacing w:val="-2"/>
            <w:position w:val="-1"/>
            <w:sz w:val="22"/>
            <w:szCs w:val="22"/>
          </w:rPr>
          <w:t>@</w:t>
        </w:r>
        <w:r w:rsidRPr="008316D1">
          <w:rPr>
            <w:rFonts w:asciiTheme="minorHAnsi" w:eastAsia="Cambria" w:hAnsiTheme="minorHAnsi" w:cstheme="minorHAnsi"/>
            <w:spacing w:val="1"/>
            <w:position w:val="-1"/>
            <w:sz w:val="22"/>
            <w:szCs w:val="22"/>
          </w:rPr>
          <w:t>m</w:t>
        </w:r>
        <w:r w:rsidRPr="008316D1">
          <w:rPr>
            <w:rFonts w:asciiTheme="minorHAnsi" w:eastAsia="Cambria" w:hAnsiTheme="minorHAnsi" w:cstheme="minorHAnsi"/>
            <w:spacing w:val="-1"/>
            <w:position w:val="-1"/>
            <w:sz w:val="22"/>
            <w:szCs w:val="22"/>
          </w:rPr>
          <w:t>ns</w:t>
        </w:r>
        <w:r w:rsidRPr="008316D1">
          <w:rPr>
            <w:rFonts w:asciiTheme="minorHAnsi" w:eastAsia="Cambria" w:hAnsiTheme="minorHAnsi" w:cstheme="minorHAnsi"/>
            <w:position w:val="-1"/>
            <w:sz w:val="22"/>
            <w:szCs w:val="22"/>
          </w:rPr>
          <w:t>u</w:t>
        </w:r>
        <w:r w:rsidRPr="008316D1">
          <w:rPr>
            <w:rFonts w:asciiTheme="minorHAnsi" w:eastAsia="Cambria" w:hAnsiTheme="minorHAnsi" w:cstheme="minorHAnsi"/>
            <w:spacing w:val="1"/>
            <w:position w:val="-1"/>
            <w:sz w:val="22"/>
            <w:szCs w:val="22"/>
          </w:rPr>
          <w:t>.</w:t>
        </w:r>
        <w:r w:rsidRPr="008316D1">
          <w:rPr>
            <w:rFonts w:asciiTheme="minorHAnsi" w:eastAsia="Cambria" w:hAnsiTheme="minorHAnsi" w:cstheme="minorHAnsi"/>
            <w:spacing w:val="-1"/>
            <w:position w:val="-1"/>
            <w:sz w:val="22"/>
            <w:szCs w:val="22"/>
          </w:rPr>
          <w:t>c</w:t>
        </w:r>
        <w:r w:rsidRPr="008316D1">
          <w:rPr>
            <w:rFonts w:asciiTheme="minorHAnsi" w:eastAsia="Cambria" w:hAnsiTheme="minorHAnsi" w:cstheme="minorHAnsi"/>
            <w:position w:val="-1"/>
            <w:sz w:val="22"/>
            <w:szCs w:val="22"/>
          </w:rPr>
          <w:t>om</w:t>
        </w:r>
      </w:hyperlink>
    </w:p>
    <w:p w14:paraId="100A85A3" w14:textId="77777777" w:rsidR="00A77F5C" w:rsidRPr="008316D1" w:rsidRDefault="00A77F5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EB578E1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EB588F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1337F" w14:textId="77777777" w:rsidR="00A77F5C" w:rsidRPr="008316D1" w:rsidRDefault="009545A0">
      <w:pPr>
        <w:spacing w:before="26"/>
        <w:ind w:left="153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N:</w:t>
      </w:r>
    </w:p>
    <w:p w14:paraId="4E118F43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2B1EE69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f Ph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hy  </w:t>
      </w:r>
      <w:r w:rsidRPr="008316D1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or:</w:t>
      </w:r>
      <w:r w:rsidRPr="008316D1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 Park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A&amp;</w:t>
      </w:r>
      <w:r w:rsidRPr="008316D1">
        <w:rPr>
          <w:rFonts w:asciiTheme="minorHAnsi" w:eastAsia="Cambria" w:hAnsiTheme="minorHAnsi" w:cstheme="minorHAnsi"/>
          <w:sz w:val="22"/>
          <w:szCs w:val="22"/>
        </w:rPr>
        <w:t>M Unive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F13E94B" w14:textId="77777777" w:rsidR="00A77F5C" w:rsidRPr="008316D1" w:rsidRDefault="009545A0">
      <w:pPr>
        <w:spacing w:line="240" w:lineRule="exact"/>
        <w:ind w:left="2172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or: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evelo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9E9B019" w14:textId="77777777" w:rsidR="00A77F5C" w:rsidRPr="008316D1" w:rsidRDefault="009545A0">
      <w:pPr>
        <w:spacing w:before="1"/>
        <w:ind w:left="2172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on: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labi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25157E5C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49D49A4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ter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f A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ts               </w:t>
      </w:r>
      <w:r w:rsidRPr="008316D1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or: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Edu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 Develo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8316D1">
        <w:rPr>
          <w:rFonts w:asciiTheme="minorHAnsi" w:eastAsia="Cambria" w:hAnsiTheme="minorHAnsi" w:cstheme="minorHAnsi"/>
          <w:sz w:val="22"/>
          <w:szCs w:val="22"/>
        </w:rPr>
        <w:t>or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Unive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, 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aul,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004.</w:t>
      </w:r>
    </w:p>
    <w:p w14:paraId="611EF796" w14:textId="77777777" w:rsidR="00A77F5C" w:rsidRPr="008316D1" w:rsidRDefault="009545A0">
      <w:pPr>
        <w:spacing w:line="240" w:lineRule="exact"/>
        <w:ind w:left="2172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: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th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t, Edu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f a 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7C0D1B9E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DE96C58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>Bache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of Scie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ce     </w:t>
      </w:r>
      <w:r w:rsidRPr="008316D1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or: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on, Par</w:t>
      </w:r>
      <w:r w:rsidRPr="008316D1">
        <w:rPr>
          <w:rFonts w:asciiTheme="minorHAnsi" w:eastAsia="Cambria" w:hAnsiTheme="minorHAnsi" w:cstheme="minorHAnsi"/>
          <w:spacing w:val="-4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ure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; 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kato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tate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; 1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9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8316D1">
        <w:rPr>
          <w:rFonts w:asciiTheme="minorHAnsi" w:eastAsia="Cambria" w:hAnsiTheme="minorHAnsi" w:cstheme="minorHAnsi"/>
          <w:sz w:val="22"/>
          <w:szCs w:val="22"/>
        </w:rPr>
        <w:t>1.</w:t>
      </w:r>
    </w:p>
    <w:p w14:paraId="1EEE2DD5" w14:textId="77777777" w:rsidR="00A77F5C" w:rsidRPr="008316D1" w:rsidRDefault="00A77F5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2611142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FD263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70FC2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HING EXPERIENCE:</w:t>
      </w:r>
    </w:p>
    <w:p w14:paraId="7F445F9D" w14:textId="77777777" w:rsidR="00A77F5C" w:rsidRPr="008316D1" w:rsidRDefault="00A77F5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D14F794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or  </w:t>
      </w:r>
      <w:r w:rsidRPr="008316D1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pa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 Rec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ervices,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St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286AD830" w14:textId="77777777" w:rsidR="00A77F5C" w:rsidRPr="008316D1" w:rsidRDefault="009545A0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201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ent             </w:t>
      </w:r>
      <w:r w:rsidRPr="008316D1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y,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ato</w:t>
      </w:r>
    </w:p>
    <w:p w14:paraId="25F460D0" w14:textId="77777777" w:rsidR="00A77F5C" w:rsidRPr="008316D1" w:rsidRDefault="009545A0">
      <w:pPr>
        <w:spacing w:before="1"/>
        <w:ind w:left="208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>Ac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ic A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dv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ising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uties: </w:t>
      </w:r>
      <w:r w:rsidRPr="008316D1">
        <w:rPr>
          <w:rFonts w:asciiTheme="minorHAnsi" w:eastAsia="Cambria" w:hAnsiTheme="minorHAnsi" w:cstheme="minorHAnsi"/>
          <w:i/>
          <w:spacing w:val="45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or 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ors</w:t>
      </w:r>
    </w:p>
    <w:p w14:paraId="2B32C7F5" w14:textId="77777777" w:rsidR="00A77F5C" w:rsidRPr="008316D1" w:rsidRDefault="00A77F5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62DC4EA" w14:textId="77777777" w:rsidR="00A77F5C" w:rsidRPr="008316D1" w:rsidRDefault="009545A0">
      <w:pPr>
        <w:ind w:left="2080" w:right="405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mar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 Te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uties: 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Serv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, 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ro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ty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anced 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e, Eve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 Mana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 Cr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ulture</w:t>
      </w:r>
    </w:p>
    <w:p w14:paraId="34E826B7" w14:textId="77777777" w:rsidR="00A77F5C" w:rsidRPr="008316D1" w:rsidRDefault="00A77F5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9220EED" w14:textId="77777777" w:rsidR="00A77F5C" w:rsidRPr="008316D1" w:rsidRDefault="009545A0">
      <w:pPr>
        <w:ind w:left="208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icu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um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ent:</w:t>
      </w:r>
    </w:p>
    <w:p w14:paraId="3AA368C6" w14:textId="77777777" w:rsidR="00A77F5C" w:rsidRPr="008316D1" w:rsidRDefault="009545A0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ul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or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tra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e.</w:t>
      </w:r>
    </w:p>
    <w:p w14:paraId="29F74321" w14:textId="77777777" w:rsidR="00A77F5C" w:rsidRPr="008316D1" w:rsidRDefault="009545A0">
      <w:pPr>
        <w:spacing w:line="260" w:lineRule="exact"/>
        <w:ind w:left="2981" w:right="663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ow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des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eal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world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ena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te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with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urrent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eld.</w:t>
      </w:r>
      <w:r w:rsidRPr="008316D1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sz w:val="22"/>
          <w:szCs w:val="22"/>
        </w:rPr>
        <w:t>rof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onal</w:t>
      </w:r>
    </w:p>
    <w:p w14:paraId="0DD7229B" w14:textId="77777777" w:rsidR="00A77F5C" w:rsidRPr="008316D1" w:rsidRDefault="009545A0">
      <w:pPr>
        <w:spacing w:line="240" w:lineRule="exact"/>
        <w:ind w:left="298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de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elo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for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en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ter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sz w:val="22"/>
          <w:szCs w:val="22"/>
        </w:rPr>
        <w:t>he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eld i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lu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inter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ewi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11575114" w14:textId="77777777" w:rsidR="00A77F5C" w:rsidRPr="008316D1" w:rsidRDefault="009545A0">
      <w:pPr>
        <w:spacing w:before="1"/>
        <w:ind w:left="298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te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..</w:t>
      </w:r>
    </w:p>
    <w:p w14:paraId="5DCE2BA7" w14:textId="77777777" w:rsidR="00A77F5C" w:rsidRPr="008316D1" w:rsidRDefault="009545A0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dy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>road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is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art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496D9922" w14:textId="77777777" w:rsidR="00A77F5C" w:rsidRPr="008316D1" w:rsidRDefault="009545A0">
      <w:pPr>
        <w:spacing w:before="1"/>
        <w:ind w:left="298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2011</w:t>
      </w:r>
    </w:p>
    <w:p w14:paraId="0C9883AC" w14:textId="77777777" w:rsidR="00A77F5C" w:rsidRPr="008316D1" w:rsidRDefault="009545A0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Develop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d onli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, 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star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52001A8D" w14:textId="77777777" w:rsidR="00A77F5C" w:rsidRPr="008316D1" w:rsidRDefault="009545A0">
      <w:pPr>
        <w:spacing w:before="1"/>
        <w:ind w:left="298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2011)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tra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ure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ro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star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69076E7C" w14:textId="77777777" w:rsidR="00A77F5C" w:rsidRPr="008316D1" w:rsidRDefault="009545A0">
      <w:pPr>
        <w:spacing w:line="240" w:lineRule="exact"/>
        <w:ind w:left="298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(S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er 2014)</w:t>
      </w:r>
    </w:p>
    <w:p w14:paraId="5D266E07" w14:textId="77777777" w:rsidR="00A77F5C" w:rsidRPr="008316D1" w:rsidRDefault="009545A0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e-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pring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14</w:t>
      </w:r>
      <w:r w:rsidRPr="008316D1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657DA5C" w14:textId="77777777" w:rsidR="00A77F5C" w:rsidRPr="008316D1" w:rsidRDefault="009545A0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316D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Develo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ent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d 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ra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pring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2014)</w:t>
      </w:r>
    </w:p>
    <w:p w14:paraId="1360D0C5" w14:textId="77777777" w:rsidR="00A77F5C" w:rsidRPr="008316D1" w:rsidRDefault="00A77F5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435C4C6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CAA40B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03F1BF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unct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Instr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tor   </w:t>
      </w:r>
      <w:r w:rsidRPr="008316D1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pa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f Rec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su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ervices,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St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6C5DE541" w14:textId="77777777" w:rsidR="00A77F5C" w:rsidRPr="008316D1" w:rsidRDefault="009545A0">
      <w:pPr>
        <w:spacing w:line="240" w:lineRule="exact"/>
        <w:ind w:left="148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2006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2010                 </w:t>
      </w:r>
      <w:r w:rsidRPr="008316D1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y,  </w:t>
      </w:r>
      <w:r w:rsidRPr="008316D1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ato,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</w:p>
    <w:p w14:paraId="6930E9A5" w14:textId="77777777" w:rsidR="00A77F5C" w:rsidRPr="008316D1" w:rsidRDefault="009545A0">
      <w:pPr>
        <w:spacing w:before="1"/>
        <w:ind w:left="208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Teaching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uties</w:t>
      </w:r>
      <w:r w:rsidRPr="008316D1">
        <w:rPr>
          <w:rFonts w:asciiTheme="minorHAnsi" w:eastAsia="Cambria" w:hAnsiTheme="minorHAnsi" w:cstheme="minorHAnsi"/>
          <w:sz w:val="22"/>
          <w:szCs w:val="22"/>
        </w:rPr>
        <w:t>: 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rea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 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le,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1480599A" w14:textId="77777777" w:rsidR="00A77F5C" w:rsidRPr="008316D1" w:rsidRDefault="009545A0">
      <w:pPr>
        <w:spacing w:line="240" w:lineRule="exact"/>
        <w:ind w:left="2080"/>
        <w:rPr>
          <w:rFonts w:asciiTheme="minorHAnsi" w:eastAsia="Cambria" w:hAnsiTheme="minorHAnsi" w:cstheme="minorHAnsi"/>
          <w:sz w:val="22"/>
          <w:szCs w:val="22"/>
        </w:rPr>
        <w:sectPr w:rsidR="00A77F5C" w:rsidRPr="008316D1">
          <w:pgSz w:w="12240" w:h="15840"/>
          <w:pgMar w:top="1380" w:right="1180" w:bottom="280" w:left="1340" w:header="0" w:footer="1443" w:gutter="0"/>
          <w:cols w:space="720"/>
        </w:sectPr>
      </w:pPr>
      <w:r w:rsidRPr="008316D1">
        <w:rPr>
          <w:rFonts w:asciiTheme="minorHAnsi" w:eastAsia="Cambria" w:hAnsiTheme="minorHAnsi" w:cstheme="minorHAnsi"/>
          <w:sz w:val="22"/>
          <w:szCs w:val="22"/>
        </w:rPr>
        <w:t>Eve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Pla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1AFA29B0" w14:textId="77777777" w:rsidR="00A77F5C" w:rsidRPr="008316D1" w:rsidRDefault="009545A0">
      <w:pPr>
        <w:spacing w:before="6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lastRenderedPageBreak/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EL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BLI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EAR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TATI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NS</w:t>
      </w:r>
    </w:p>
    <w:p w14:paraId="0A1DF60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es &amp;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ese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</w:p>
    <w:p w14:paraId="3A73D052" w14:textId="77777777" w:rsidR="00A77F5C" w:rsidRPr="008316D1" w:rsidRDefault="00A77F5C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80B9D9A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5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8316D1">
        <w:rPr>
          <w:rFonts w:asciiTheme="minorHAnsi" w:eastAsia="Cambria" w:hAnsiTheme="minorHAnsi" w:cstheme="minorHAnsi"/>
          <w:sz w:val="22"/>
          <w:szCs w:val="22"/>
        </w:rPr>
        <w:t>ul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ff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ng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h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gr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ms.</w:t>
      </w:r>
    </w:p>
    <w:p w14:paraId="40A9DF2F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ess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nual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sota 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ssocia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conference</w:t>
      </w:r>
    </w:p>
    <w:p w14:paraId="4FE3D76E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to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2CC6A21" w14:textId="77777777" w:rsidR="00A77F5C" w:rsidRPr="008316D1" w:rsidRDefault="00A77F5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271065A8" w14:textId="77777777" w:rsidR="00A77F5C" w:rsidRPr="008316D1" w:rsidRDefault="009545A0">
      <w:pPr>
        <w:spacing w:line="280" w:lineRule="exact"/>
        <w:ind w:left="820" w:right="67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5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Bu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K.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g Ag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/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versi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rtnerships: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heo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nual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eso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a Recrea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ssocia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con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erence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ctob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6</w:t>
      </w:r>
      <w:r w:rsidRPr="008316D1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B18A6A3" w14:textId="77777777" w:rsidR="00A77F5C" w:rsidRPr="008316D1" w:rsidRDefault="00A77F5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BBD956E" w14:textId="77777777" w:rsidR="00A77F5C" w:rsidRPr="008316D1" w:rsidRDefault="009545A0">
      <w:pPr>
        <w:ind w:left="820" w:right="364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5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J.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8316D1">
        <w:rPr>
          <w:rFonts w:asciiTheme="minorHAnsi" w:eastAsia="Cambria" w:hAnsiTheme="minorHAnsi" w:cstheme="minorHAnsi"/>
          <w:sz w:val="22"/>
          <w:szCs w:val="22"/>
        </w:rPr>
        <w:t>awthe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J.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K.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A.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ami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8316D1">
        <w:rPr>
          <w:rFonts w:asciiTheme="minorHAnsi" w:eastAsia="Cambria" w:hAnsiTheme="minorHAnsi" w:cstheme="minorHAnsi"/>
          <w:sz w:val="22"/>
          <w:szCs w:val="22"/>
        </w:rPr>
        <w:t>nfl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nces of 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oor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Rec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ts on In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ivi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uals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ug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h the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ses of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z w:val="22"/>
          <w:szCs w:val="22"/>
        </w:rPr>
        <w:t>le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n Psy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he J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ou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rnal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of  </w:t>
      </w:r>
      <w:r w:rsidRPr="008316D1">
        <w:rPr>
          <w:rFonts w:asciiTheme="minorHAnsi" w:eastAsia="Cambria" w:hAnsiTheme="minorHAnsi" w:cstheme="minorHAnsi"/>
          <w:i/>
          <w:spacing w:val="5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ivi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P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sy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ho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ogy (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blica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: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5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).</w:t>
      </w:r>
    </w:p>
    <w:p w14:paraId="731A6B1C" w14:textId="77777777" w:rsidR="00A77F5C" w:rsidRPr="008316D1" w:rsidRDefault="00A77F5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78BFC51" w14:textId="77777777" w:rsidR="00A77F5C" w:rsidRPr="008316D1" w:rsidRDefault="009545A0">
      <w:pPr>
        <w:spacing w:line="280" w:lineRule="exact"/>
        <w:ind w:left="820" w:right="249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4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nce,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R.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K.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A.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ers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tan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hildho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 Re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q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es of Recr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ip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6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Pos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er prese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the 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nual Nation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l Rec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 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ssocia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Confe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ce.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lott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ctob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305BA60A" w14:textId="77777777" w:rsidR="00A77F5C" w:rsidRPr="008316D1" w:rsidRDefault="009545A0">
      <w:pPr>
        <w:spacing w:line="26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15</w:t>
      </w:r>
      <w:r w:rsidRPr="008316D1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46FD95B7" w14:textId="77777777" w:rsidR="00A77F5C" w:rsidRPr="008316D1" w:rsidRDefault="009545A0">
      <w:pPr>
        <w:spacing w:before="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09655D48" w14:textId="77777777" w:rsidR="00A77F5C" w:rsidRPr="008316D1" w:rsidRDefault="00A77F5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0B857CB" w14:textId="77777777" w:rsidR="00A77F5C" w:rsidRPr="008316D1" w:rsidRDefault="009545A0">
      <w:pPr>
        <w:spacing w:line="280" w:lineRule="exact"/>
        <w:ind w:left="820" w:right="441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4  </w:t>
      </w:r>
      <w:r w:rsidRPr="008316D1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lo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J.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K.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Ass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sti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ili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ry ve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o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r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un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ies.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 P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z w:val="22"/>
          <w:szCs w:val="22"/>
        </w:rPr>
        <w:t>ess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onal Developme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t,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o,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N,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ua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B0CC8E9" w14:textId="77777777" w:rsidR="00A77F5C" w:rsidRPr="008316D1" w:rsidRDefault="00A77F5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4845509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BEEB32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51CE7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Te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Reports</w:t>
      </w:r>
    </w:p>
    <w:p w14:paraId="136A2A8F" w14:textId="77777777" w:rsidR="00A77F5C" w:rsidRPr="008316D1" w:rsidRDefault="009545A0">
      <w:pPr>
        <w:spacing w:before="57" w:line="560" w:lineRule="exact"/>
        <w:ind w:left="100" w:right="218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8316D1">
        <w:rPr>
          <w:rFonts w:asciiTheme="minorHAnsi" w:eastAsia="Cambria" w:hAnsiTheme="minorHAnsi" w:cstheme="minorHAnsi"/>
          <w:sz w:val="22"/>
          <w:szCs w:val="22"/>
        </w:rPr>
        <w:t>ona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M.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8316D1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04</w:t>
      </w:r>
      <w:r w:rsidRPr="008316D1">
        <w:rPr>
          <w:rFonts w:asciiTheme="minorHAnsi" w:eastAsia="Cambria" w:hAnsiTheme="minorHAnsi" w:cstheme="minorHAnsi"/>
          <w:sz w:val="22"/>
          <w:szCs w:val="22"/>
        </w:rPr>
        <w:t>)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ssessme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 of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ices for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sz w:val="22"/>
          <w:szCs w:val="22"/>
        </w:rPr>
        <w:t>ake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eastAsia="Cambria" w:hAnsiTheme="minorHAnsi" w:cstheme="minorHAnsi"/>
          <w:sz w:val="22"/>
          <w:szCs w:val="22"/>
        </w:rPr>
        <w:t>ay, Te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as. Witt,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). An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aluat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eastAsia="Cambria" w:hAnsiTheme="minorHAnsi" w:cstheme="minorHAnsi"/>
          <w:sz w:val="22"/>
          <w:szCs w:val="22"/>
        </w:rPr>
        <w:t>of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ast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is Co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ty 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uth after</w:t>
      </w:r>
    </w:p>
    <w:p w14:paraId="6AEF716F" w14:textId="77777777" w:rsidR="00A77F5C" w:rsidRPr="008316D1" w:rsidRDefault="009545A0">
      <w:pPr>
        <w:spacing w:line="22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ool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mer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2"/>
          <w:position w:val="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gr</w:t>
      </w:r>
      <w:r w:rsidRPr="008316D1">
        <w:rPr>
          <w:rFonts w:asciiTheme="minorHAnsi" w:eastAsia="Cambria" w:hAnsiTheme="minorHAnsi" w:cstheme="minorHAnsi"/>
          <w:position w:val="1"/>
          <w:sz w:val="22"/>
          <w:szCs w:val="22"/>
        </w:rPr>
        <w:t>ams.</w:t>
      </w:r>
    </w:p>
    <w:p w14:paraId="7EDFA615" w14:textId="77777777" w:rsidR="00A77F5C" w:rsidRPr="008316D1" w:rsidRDefault="00A77F5C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4F37015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Witt,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al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ion of Fort Wo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th Yo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fte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-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ool</w:t>
      </w:r>
    </w:p>
    <w:p w14:paraId="6A1FCA97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ogr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am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z w:val="22"/>
          <w:szCs w:val="22"/>
        </w:rPr>
        <w:t>1</w:t>
      </w:r>
      <w:r w:rsidRPr="008316D1">
        <w:rPr>
          <w:rFonts w:asciiTheme="minorHAnsi" w:eastAsia="Cambria" w:hAnsiTheme="minorHAnsi" w:cstheme="minorHAnsi"/>
          <w:position w:val="6"/>
          <w:sz w:val="22"/>
          <w:szCs w:val="22"/>
        </w:rPr>
        <w:t>st</w:t>
      </w:r>
      <w:r w:rsidRPr="008316D1">
        <w:rPr>
          <w:rFonts w:asciiTheme="minorHAnsi" w:eastAsia="Cambria" w:hAnsiTheme="minorHAnsi" w:cstheme="minorHAnsi"/>
          <w:spacing w:val="19"/>
          <w:position w:val="6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0ABF173" w14:textId="77777777" w:rsidR="00A77F5C" w:rsidRPr="008316D1" w:rsidRDefault="00A77F5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F5AA683" w14:textId="77777777" w:rsidR="00A77F5C" w:rsidRPr="008316D1" w:rsidRDefault="009545A0">
      <w:pPr>
        <w:ind w:left="820" w:right="126" w:hanging="72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z w:val="22"/>
          <w:szCs w:val="22"/>
        </w:rPr>
        <w:t>Witt,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&amp;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.A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(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). An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aluat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 of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ast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8316D1">
        <w:rPr>
          <w:rFonts w:asciiTheme="minorHAnsi" w:eastAsia="Cambria" w:hAnsiTheme="minorHAnsi" w:cstheme="minorHAnsi"/>
          <w:sz w:val="22"/>
          <w:szCs w:val="22"/>
        </w:rPr>
        <w:t>ar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>is Co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Yo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fte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ool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eastAsia="Cambria" w:hAnsiTheme="minorHAnsi" w:cstheme="minorHAnsi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mer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Pr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8316D1">
        <w:rPr>
          <w:rFonts w:asciiTheme="minorHAnsi" w:eastAsia="Cambria" w:hAnsiTheme="minorHAnsi" w:cstheme="minorHAnsi"/>
          <w:sz w:val="22"/>
          <w:szCs w:val="22"/>
        </w:rPr>
        <w:t>ams.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8316D1">
        <w:rPr>
          <w:rFonts w:asciiTheme="minorHAnsi" w:eastAsia="Cambria" w:hAnsiTheme="minorHAnsi" w:cstheme="minorHAnsi"/>
          <w:sz w:val="22"/>
          <w:szCs w:val="22"/>
        </w:rPr>
        <w:t>ubmit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ed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8316D1">
        <w:rPr>
          <w:rFonts w:asciiTheme="minorHAnsi" w:eastAsia="Cambria" w:hAnsiTheme="minorHAnsi" w:cstheme="minorHAnsi"/>
          <w:sz w:val="22"/>
          <w:szCs w:val="22"/>
        </w:rPr>
        <w:t>is Co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8316D1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z w:val="22"/>
          <w:szCs w:val="22"/>
        </w:rPr>
        <w:t>iss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oner,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8316D1">
        <w:rPr>
          <w:rFonts w:asciiTheme="minorHAnsi" w:eastAsia="Cambria" w:hAnsiTheme="minorHAnsi" w:cstheme="minorHAnsi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eastAsia="Cambria" w:hAnsiTheme="minorHAnsi" w:cstheme="minorHAnsi"/>
          <w:sz w:val="22"/>
          <w:szCs w:val="22"/>
        </w:rPr>
        <w:t>ston, 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3B2D259" w14:textId="77777777" w:rsidR="00A77F5C" w:rsidRPr="008316D1" w:rsidRDefault="00A77F5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E3C633E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8233A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2C62E1" w14:textId="77777777" w:rsidR="00A77F5C" w:rsidRPr="008316D1" w:rsidRDefault="009545A0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B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ook Chap</w:t>
      </w:r>
      <w:r w:rsidRPr="008316D1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</w:p>
    <w:p w14:paraId="6DDA207C" w14:textId="77777777" w:rsidR="00A77F5C" w:rsidRPr="008316D1" w:rsidRDefault="009545A0">
      <w:pPr>
        <w:spacing w:before="5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ont</w:t>
      </w:r>
      <w:r w:rsidRPr="008316D1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don,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316D1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8316D1">
        <w:rPr>
          <w:rFonts w:asciiTheme="minorHAnsi" w:eastAsia="Cambria" w:hAnsiTheme="minorHAnsi" w:cstheme="minorHAnsi"/>
          <w:sz w:val="22"/>
          <w:szCs w:val="22"/>
        </w:rPr>
        <w:t>ona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>K &amp;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Wit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(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2005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n Cen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ers: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Pl</w:t>
      </w:r>
      <w:r w:rsidRPr="008316D1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sz w:val="22"/>
          <w:szCs w:val="22"/>
        </w:rPr>
        <w:t>ce of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Ow</w:t>
      </w:r>
      <w:r w:rsidRPr="008316D1">
        <w:rPr>
          <w:rFonts w:asciiTheme="minorHAnsi" w:eastAsia="Cambria" w:hAnsiTheme="minorHAnsi" w:cstheme="minorHAnsi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641D3193" w14:textId="77777777" w:rsidR="00A77F5C" w:rsidRPr="008316D1" w:rsidRDefault="009545A0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sz w:val="22"/>
          <w:szCs w:val="22"/>
        </w:rPr>
        <w:t>ha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8316D1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4F03D068" w14:textId="77777777" w:rsidR="00A77F5C" w:rsidRPr="008316D1" w:rsidRDefault="009545A0">
      <w:pPr>
        <w:spacing w:line="280" w:lineRule="exact"/>
        <w:ind w:left="820"/>
        <w:rPr>
          <w:rFonts w:asciiTheme="minorHAnsi" w:eastAsia="Cambria" w:hAnsiTheme="minorHAnsi" w:cstheme="minorHAnsi"/>
          <w:sz w:val="22"/>
          <w:szCs w:val="22"/>
        </w:rPr>
        <w:sectPr w:rsidR="00A77F5C" w:rsidRPr="008316D1">
          <w:pgSz w:w="12240" w:h="15840"/>
          <w:pgMar w:top="1380" w:right="1360" w:bottom="280" w:left="1340" w:header="0" w:footer="1443" w:gutter="0"/>
          <w:cols w:space="720"/>
        </w:sectPr>
      </w:pPr>
      <w:r w:rsidRPr="008316D1">
        <w:rPr>
          <w:rFonts w:asciiTheme="minorHAnsi" w:eastAsia="Cambria" w:hAnsiTheme="minorHAnsi" w:cstheme="minorHAnsi"/>
          <w:i/>
          <w:sz w:val="22"/>
          <w:szCs w:val="22"/>
        </w:rPr>
        <w:t>Re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eat</w:t>
      </w:r>
      <w:r w:rsidRPr="008316D1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8316D1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ut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 xml:space="preserve">h 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D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eve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8316D1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i/>
          <w:spacing w:val="5"/>
          <w:sz w:val="22"/>
          <w:szCs w:val="22"/>
        </w:rPr>
        <w:t>t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eastAsia="Cambria" w:hAnsiTheme="minorHAnsi" w:cstheme="minorHAnsi"/>
          <w:sz w:val="22"/>
          <w:szCs w:val="22"/>
        </w:rPr>
        <w:t>e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z w:val="22"/>
          <w:szCs w:val="22"/>
        </w:rPr>
        <w:t>tu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eastAsia="Cambria" w:hAnsiTheme="minorHAnsi" w:cstheme="minorHAnsi"/>
          <w:sz w:val="22"/>
          <w:szCs w:val="22"/>
        </w:rPr>
        <w:t>ublishi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316D1">
        <w:rPr>
          <w:rFonts w:asciiTheme="minorHAnsi" w:eastAsia="Cambria" w:hAnsiTheme="minorHAnsi" w:cstheme="minorHAnsi"/>
          <w:sz w:val="22"/>
          <w:szCs w:val="22"/>
        </w:rPr>
        <w:t>,</w:t>
      </w:r>
      <w:r w:rsidRPr="008316D1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eastAsia="Cambria" w:hAnsiTheme="minorHAnsi" w:cstheme="minorHAnsi"/>
          <w:sz w:val="22"/>
          <w:szCs w:val="22"/>
        </w:rPr>
        <w:t>nc.</w:t>
      </w:r>
    </w:p>
    <w:p w14:paraId="605F1739" w14:textId="77777777" w:rsidR="00A77F5C" w:rsidRPr="008316D1" w:rsidRDefault="009545A0">
      <w:pPr>
        <w:spacing w:before="59"/>
        <w:ind w:left="3231" w:right="2929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Pr="008316D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316D1">
        <w:rPr>
          <w:rFonts w:asciiTheme="minorHAnsi" w:hAnsiTheme="minorHAnsi" w:cstheme="minorHAnsi"/>
          <w:b/>
          <w:sz w:val="22"/>
          <w:szCs w:val="22"/>
        </w:rPr>
        <w:t>m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b/>
          <w:sz w:val="22"/>
          <w:szCs w:val="22"/>
        </w:rPr>
        <w:t>s B</w:t>
      </w:r>
      <w:r w:rsidRPr="008316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b/>
          <w:sz w:val="22"/>
          <w:szCs w:val="22"/>
        </w:rPr>
        <w:t>yd</w:t>
      </w:r>
      <w:r w:rsidRPr="008316D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b/>
          <w:sz w:val="22"/>
          <w:szCs w:val="22"/>
        </w:rPr>
        <w:t>Wise</w:t>
      </w:r>
    </w:p>
    <w:p w14:paraId="3B0ABFB2" w14:textId="77777777" w:rsidR="00A77F5C" w:rsidRPr="008316D1" w:rsidRDefault="00A77F5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668EF46" w14:textId="77777777" w:rsidR="00A77F5C" w:rsidRPr="008316D1" w:rsidRDefault="009545A0">
      <w:pPr>
        <w:ind w:left="1149" w:right="846"/>
        <w:jc w:val="center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1941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 xml:space="preserve">e      </w:t>
      </w:r>
      <w:r w:rsidRPr="008316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MN 56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8316D1">
        <w:rPr>
          <w:rFonts w:asciiTheme="minorHAnsi" w:hAnsiTheme="minorHAnsi" w:cstheme="minorHAnsi"/>
          <w:sz w:val="22"/>
          <w:szCs w:val="22"/>
        </w:rPr>
        <w:t>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1521            </w:t>
      </w:r>
      <w:r w:rsidRPr="008316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50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8316D1">
        <w:rPr>
          <w:rFonts w:asciiTheme="minorHAnsi" w:hAnsiTheme="minorHAnsi" w:cstheme="minorHAnsi"/>
          <w:sz w:val="22"/>
          <w:szCs w:val="22"/>
        </w:rPr>
        <w:t>)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38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0742</w:t>
      </w:r>
    </w:p>
    <w:p w14:paraId="22B02194" w14:textId="77777777" w:rsidR="00A77F5C" w:rsidRPr="008316D1" w:rsidRDefault="00A77F5C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A04F9BD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DB2BC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E9F6D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EDU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3566FD3A" w14:textId="77777777" w:rsidR="00A77F5C" w:rsidRPr="008316D1" w:rsidRDefault="00A77F5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B0D71BC" w14:textId="77777777" w:rsidR="00A77F5C" w:rsidRPr="008316D1" w:rsidRDefault="009545A0">
      <w:pPr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1999    Univ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rsi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f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 xml:space="preserve">tah </w:t>
      </w:r>
      <w:r w:rsidRPr="008316D1">
        <w:rPr>
          <w:rFonts w:asciiTheme="minorHAnsi" w:hAnsiTheme="minorHAnsi" w:cstheme="minorHAnsi"/>
          <w:sz w:val="22"/>
          <w:szCs w:val="22"/>
        </w:rPr>
        <w:t>– Sa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La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e Ci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ah</w:t>
      </w:r>
    </w:p>
    <w:p w14:paraId="5DD12711" w14:textId="77777777" w:rsidR="00A77F5C" w:rsidRPr="008316D1" w:rsidRDefault="009545A0">
      <w:pPr>
        <w:ind w:left="154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Ph.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i/>
          <w:sz w:val="22"/>
          <w:szCs w:val="22"/>
        </w:rPr>
        <w:t>., Par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>s, 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and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ourism</w:t>
      </w:r>
    </w:p>
    <w:p w14:paraId="3BD494FD" w14:textId="77777777" w:rsidR="00A77F5C" w:rsidRPr="008316D1" w:rsidRDefault="009545A0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Di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tati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tit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e: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ts</w:t>
      </w:r>
      <w:r w:rsidRPr="00831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alize</w:t>
      </w:r>
      <w:r w:rsidRPr="00831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ica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ei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</w:p>
    <w:p w14:paraId="65647145" w14:textId="77777777" w:rsidR="00A77F5C" w:rsidRPr="008316D1" w:rsidRDefault="009545A0">
      <w:pPr>
        <w:ind w:left="154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cises</w:t>
      </w:r>
      <w:r w:rsidRPr="00831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ct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iti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Dai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Li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in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lts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ith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ies</w:t>
      </w:r>
      <w:r w:rsidRPr="00831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</w:p>
    <w:p w14:paraId="595A4938" w14:textId="77777777" w:rsidR="00A77F5C" w:rsidRPr="008316D1" w:rsidRDefault="00A77F5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B7CB6C" w14:textId="77777777" w:rsidR="00A77F5C" w:rsidRPr="008316D1" w:rsidRDefault="009545A0">
      <w:pPr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1993   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ho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tate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Univ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rsi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–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Poca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o,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daho</w:t>
      </w:r>
    </w:p>
    <w:p w14:paraId="6103E585" w14:textId="77777777" w:rsidR="00A77F5C" w:rsidRPr="008316D1" w:rsidRDefault="009545A0">
      <w:pPr>
        <w:ind w:left="154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.P.E.,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th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Ad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in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</w:p>
    <w:p w14:paraId="6D88FFBF" w14:textId="77777777" w:rsidR="00A77F5C" w:rsidRPr="008316D1" w:rsidRDefault="00A77F5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C839D3" w14:textId="77777777" w:rsidR="00A77F5C" w:rsidRPr="008316D1" w:rsidRDefault="009545A0">
      <w:pPr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1986   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wa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tate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Univ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rsi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–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,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</w:p>
    <w:p w14:paraId="0B5F1BD0" w14:textId="77777777" w:rsidR="00A77F5C" w:rsidRPr="008316D1" w:rsidRDefault="009545A0">
      <w:pPr>
        <w:ind w:left="154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B.A. with Dist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on,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sure Studies w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th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mphasis</w:t>
      </w:r>
    </w:p>
    <w:p w14:paraId="5ABAAAF7" w14:textId="77777777" w:rsidR="00A77F5C" w:rsidRPr="008316D1" w:rsidRDefault="00A77F5C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63DAC9B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139F35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F997B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8316D1">
        <w:rPr>
          <w:rFonts w:asciiTheme="minorHAnsi" w:hAnsiTheme="minorHAnsi" w:cstheme="minorHAnsi"/>
          <w:sz w:val="22"/>
          <w:szCs w:val="22"/>
        </w:rPr>
        <w:t>CE</w:t>
      </w:r>
    </w:p>
    <w:p w14:paraId="753FECBB" w14:textId="77777777" w:rsidR="00A77F5C" w:rsidRPr="008316D1" w:rsidRDefault="00A77F5C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069B51A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5560F6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5B841" w14:textId="77777777" w:rsidR="00A77F5C" w:rsidRPr="008316D1" w:rsidRDefault="009545A0">
      <w:pPr>
        <w:ind w:left="2981" w:right="1471" w:hanging="216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2000 -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Cur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sz w:val="22"/>
          <w:szCs w:val="22"/>
        </w:rPr>
        <w:t xml:space="preserve">nt     </w:t>
      </w:r>
      <w:r w:rsidRPr="008316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Asst., Assoc., &amp;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Profes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or,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epa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on,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L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a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 Uni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</w:p>
    <w:p w14:paraId="3F2A44E5" w14:textId="77777777" w:rsidR="00A77F5C" w:rsidRPr="008316D1" w:rsidRDefault="00A77F5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3A1D045" w14:textId="77777777" w:rsidR="00A77F5C" w:rsidRPr="008316D1" w:rsidRDefault="009545A0">
      <w:pPr>
        <w:ind w:left="298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our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z w:val="22"/>
          <w:szCs w:val="22"/>
        </w:rPr>
        <w:t>es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ght</w:t>
      </w:r>
    </w:p>
    <w:p w14:paraId="01BFCC86" w14:textId="77777777" w:rsidR="00A77F5C" w:rsidRPr="008316D1" w:rsidRDefault="00A77F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615E1E9" w14:textId="77777777" w:rsidR="00A77F5C" w:rsidRPr="008316D1" w:rsidRDefault="009545A0">
      <w:pPr>
        <w:ind w:left="2981" w:right="309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Le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 xml:space="preserve">e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ces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ent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cess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c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qu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00886817" w14:textId="77777777" w:rsidR="00A77F5C" w:rsidRPr="008316D1" w:rsidRDefault="009545A0">
      <w:pPr>
        <w:spacing w:line="24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z w:val="22"/>
          <w:szCs w:val="22"/>
        </w:rPr>
        <w:t>ance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ent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R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</w:p>
    <w:p w14:paraId="0C0DE691" w14:textId="77777777" w:rsidR="00A77F5C" w:rsidRPr="008316D1" w:rsidRDefault="009545A0">
      <w:pPr>
        <w:spacing w:before="1"/>
        <w:ind w:left="298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Le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and Ol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16D1">
        <w:rPr>
          <w:rFonts w:asciiTheme="minorHAnsi" w:hAnsiTheme="minorHAnsi" w:cstheme="minorHAnsi"/>
          <w:sz w:val="22"/>
          <w:szCs w:val="22"/>
        </w:rPr>
        <w:t>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0C53029A" w14:textId="77777777" w:rsidR="00A77F5C" w:rsidRPr="008316D1" w:rsidRDefault="00A77F5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7977638" w14:textId="77777777" w:rsidR="00A77F5C" w:rsidRPr="008316D1" w:rsidRDefault="009545A0">
      <w:pPr>
        <w:spacing w:line="240" w:lineRule="exact"/>
        <w:ind w:left="2981" w:right="937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Supe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nd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sh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 xml:space="preserve">s.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d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eu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de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d p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</w:p>
    <w:p w14:paraId="389F213E" w14:textId="77777777" w:rsidR="00A77F5C" w:rsidRPr="008316D1" w:rsidRDefault="00A77F5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BCB100E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</w:p>
    <w:p w14:paraId="4833BC55" w14:textId="77777777" w:rsidR="00A77F5C" w:rsidRPr="008316D1" w:rsidRDefault="00A77F5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3CCDB27" w14:textId="77777777" w:rsidR="00A77F5C" w:rsidRPr="008316D1" w:rsidRDefault="009545A0">
      <w:pPr>
        <w:ind w:left="82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2014               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ewed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r </w:t>
      </w:r>
      <w:r w:rsidRPr="008316D1">
        <w:rPr>
          <w:rFonts w:asciiTheme="minorHAnsi" w:hAnsiTheme="minorHAnsi" w:cstheme="minorHAnsi"/>
          <w:i/>
          <w:sz w:val="22"/>
          <w:szCs w:val="22"/>
        </w:rPr>
        <w:t>Therap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 R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J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rnal </w:t>
      </w:r>
      <w:r w:rsidRPr="008316D1">
        <w:rPr>
          <w:rFonts w:asciiTheme="minorHAnsi" w:hAnsiTheme="minorHAnsi" w:cstheme="minorHAnsi"/>
          <w:sz w:val="22"/>
          <w:szCs w:val="22"/>
        </w:rPr>
        <w:t>and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or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d L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z w:val="22"/>
          <w:szCs w:val="22"/>
        </w:rPr>
        <w:t>re</w:t>
      </w:r>
    </w:p>
    <w:p w14:paraId="65002B93" w14:textId="77777777" w:rsidR="00A77F5C" w:rsidRPr="008316D1" w:rsidRDefault="009545A0">
      <w:pPr>
        <w:spacing w:before="2"/>
        <w:ind w:left="226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</w:p>
    <w:p w14:paraId="5294A063" w14:textId="77777777" w:rsidR="00A77F5C" w:rsidRPr="008316D1" w:rsidRDefault="009545A0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380" w:right="164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sz w:val="22"/>
          <w:szCs w:val="22"/>
        </w:rPr>
        <w:t xml:space="preserve">2011               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ewed </w:t>
      </w:r>
      <w:r w:rsidRPr="008316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anu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The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ape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 Re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Jou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</w:p>
    <w:p w14:paraId="2AD9C4B7" w14:textId="77777777" w:rsidR="00A77F5C" w:rsidRPr="008316D1" w:rsidRDefault="00A77F5C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F5C76A5" w14:textId="77777777" w:rsidR="00A77F5C" w:rsidRPr="008316D1" w:rsidRDefault="009545A0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IC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194093CD" w14:textId="77777777" w:rsidR="00A77F5C" w:rsidRPr="008316D1" w:rsidRDefault="009545A0">
      <w:pPr>
        <w:spacing w:before="57" w:line="540" w:lineRule="exact"/>
        <w:ind w:left="100" w:right="538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5).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isu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: A human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ht.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ournal, 4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9</w:t>
      </w:r>
      <w:r w:rsidRPr="008316D1">
        <w:rPr>
          <w:rFonts w:asciiTheme="minorHAnsi" w:hAnsiTheme="minorHAnsi" w:cstheme="minorHAnsi"/>
          <w:sz w:val="22"/>
          <w:szCs w:val="22"/>
        </w:rPr>
        <w:t>, 166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178.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4, 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tob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z w:val="22"/>
          <w:szCs w:val="22"/>
        </w:rPr>
        <w:t>ic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nsure: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Und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rs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ding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ts h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sto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>, potential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impl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ons and</w:t>
      </w:r>
    </w:p>
    <w:p w14:paraId="5D72DCB0" w14:textId="77777777" w:rsidR="00A77F5C" w:rsidRPr="008316D1" w:rsidRDefault="009545A0">
      <w:pPr>
        <w:spacing w:line="200" w:lineRule="exact"/>
        <w:ind w:left="532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pro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ce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 xml:space="preserve">sses for </w:t>
      </w:r>
      <w:r w:rsidRPr="008316D1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he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therap</w:t>
      </w:r>
      <w:r w:rsidRPr="008316D1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on prof</w:t>
      </w:r>
      <w:r w:rsidRPr="008316D1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ss</w:t>
      </w:r>
      <w:r w:rsidRPr="008316D1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position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2"/>
          <w:position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 xml:space="preserve">.  </w:t>
      </w:r>
      <w:r w:rsidRPr="008316D1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r p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2"/>
          <w:position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 xml:space="preserve">nted 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the</w:t>
      </w:r>
      <w:r w:rsidRPr="008316D1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me</w:t>
      </w:r>
      <w:r w:rsidRPr="008316D1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8316D1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of t</w:t>
      </w:r>
      <w:r w:rsidRPr="008316D1">
        <w:rPr>
          <w:rFonts w:asciiTheme="minorHAnsi" w:hAnsiTheme="minorHAnsi" w:cstheme="minorHAnsi"/>
          <w:spacing w:val="2"/>
          <w:position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position w:val="1"/>
          <w:sz w:val="22"/>
          <w:szCs w:val="22"/>
        </w:rPr>
        <w:t>e</w:t>
      </w:r>
    </w:p>
    <w:p w14:paraId="1A893524" w14:textId="77777777" w:rsidR="00A77F5C" w:rsidRPr="008316D1" w:rsidRDefault="009545A0">
      <w:pPr>
        <w:ind w:left="532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Minn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sota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iation,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t.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ul, MN.</w:t>
      </w:r>
    </w:p>
    <w:p w14:paraId="1CC85A75" w14:textId="77777777" w:rsidR="00A77F5C" w:rsidRPr="008316D1" w:rsidRDefault="00A77F5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42ECB5" w14:textId="77777777" w:rsidR="00A77F5C" w:rsidRPr="008316D1" w:rsidRDefault="009545A0">
      <w:pPr>
        <w:ind w:left="532" w:right="83" w:hanging="432"/>
        <w:jc w:val="both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4).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isu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: A human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ht.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Ripp &amp;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 xml:space="preserve">. </w:t>
      </w:r>
      <w:r w:rsidRPr="008316D1">
        <w:rPr>
          <w:rFonts w:asciiTheme="minorHAnsi" w:hAnsiTheme="minorHAnsi" w:cstheme="minorHAnsi"/>
          <w:sz w:val="22"/>
          <w:szCs w:val="22"/>
        </w:rPr>
        <w:t>Kli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tz</w:t>
      </w:r>
      <w:r w:rsidRPr="008316D1">
        <w:rPr>
          <w:rFonts w:asciiTheme="minorHAnsi" w:hAnsiTheme="minorHAnsi" w:cstheme="minorHAnsi"/>
          <w:sz w:val="22"/>
          <w:szCs w:val="22"/>
        </w:rPr>
        <w:t>ing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16D1">
        <w:rPr>
          <w:rFonts w:asciiTheme="minorHAnsi" w:hAnsiTheme="minorHAnsi" w:cstheme="minorHAnsi"/>
          <w:sz w:val="22"/>
          <w:szCs w:val="22"/>
        </w:rPr>
        <w:t>Eds.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Briefs from the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2014 ATRA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 Insti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ute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(pp.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316D1">
        <w:rPr>
          <w:rFonts w:asciiTheme="minorHAnsi" w:hAnsiTheme="minorHAnsi" w:cstheme="minorHAnsi"/>
          <w:sz w:val="22"/>
          <w:szCs w:val="22"/>
        </w:rPr>
        <w:t>2-6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8316D1">
        <w:rPr>
          <w:rFonts w:asciiTheme="minorHAnsi" w:hAnsiTheme="minorHAnsi" w:cstheme="minorHAnsi"/>
          <w:sz w:val="22"/>
          <w:szCs w:val="22"/>
        </w:rPr>
        <w:t xml:space="preserve">).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iesbu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: Am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316D1">
        <w:rPr>
          <w:rFonts w:asciiTheme="minorHAnsi" w:hAnsiTheme="minorHAnsi" w:cstheme="minorHAnsi"/>
          <w:sz w:val="22"/>
          <w:szCs w:val="22"/>
        </w:rPr>
        <w:t>n 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 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iation.</w:t>
      </w:r>
    </w:p>
    <w:p w14:paraId="1B7FAA0E" w14:textId="77777777" w:rsidR="00A77F5C" w:rsidRPr="008316D1" w:rsidRDefault="00A77F5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BABADCF" w14:textId="77777777" w:rsidR="00A77F5C" w:rsidRPr="008316D1" w:rsidRDefault="009545A0">
      <w:pPr>
        <w:ind w:left="532" w:right="67" w:hanging="432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4). Wi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nstein on 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/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8316D1">
        <w:rPr>
          <w:rFonts w:asciiTheme="minorHAnsi" w:hAnsiTheme="minorHAnsi" w:cstheme="minorHAnsi"/>
          <w:i/>
          <w:sz w:val="22"/>
          <w:szCs w:val="22"/>
        </w:rPr>
        <w:t>.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n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 Co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 xml:space="preserve">Ripp &amp;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. Kli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8316D1">
        <w:rPr>
          <w:rFonts w:asciiTheme="minorHAnsi" w:hAnsiTheme="minorHAnsi" w:cstheme="minorHAnsi"/>
          <w:sz w:val="22"/>
          <w:szCs w:val="22"/>
        </w:rPr>
        <w:t>ing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ds.),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 Briefs from the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2014 ATRA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h Insti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ute</w:t>
      </w:r>
      <w:r w:rsidRPr="008316D1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(pp.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8316D1">
        <w:rPr>
          <w:rFonts w:asciiTheme="minorHAnsi" w:hAnsiTheme="minorHAnsi" w:cstheme="minorHAnsi"/>
          <w:sz w:val="22"/>
          <w:szCs w:val="22"/>
        </w:rPr>
        <w:t>7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71). 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iesbu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: Ame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ic 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iation.</w:t>
      </w:r>
    </w:p>
    <w:p w14:paraId="5437A60E" w14:textId="77777777" w:rsidR="00A77F5C" w:rsidRPr="008316D1" w:rsidRDefault="00A77F5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5EA4857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 xml:space="preserve">4,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ptemb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tgenst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in on 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>/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37E628F8" w14:textId="77777777" w:rsidR="00A77F5C" w:rsidRPr="008316D1" w:rsidRDefault="009545A0">
      <w:pPr>
        <w:spacing w:before="41" w:line="275" w:lineRule="auto"/>
        <w:ind w:left="331" w:right="26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oster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nted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t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ng of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the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316D1">
        <w:rPr>
          <w:rFonts w:asciiTheme="minorHAnsi" w:hAnsiTheme="minorHAnsi" w:cstheme="minorHAnsi"/>
          <w:sz w:val="22"/>
          <w:szCs w:val="22"/>
        </w:rPr>
        <w:t>n T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iation, Okl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homa Ci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</w:p>
    <w:p w14:paraId="13BE7336" w14:textId="77777777" w:rsidR="00A77F5C" w:rsidRPr="008316D1" w:rsidRDefault="00A77F5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C568C2D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4). Wh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is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isur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?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 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spon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ournal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of Un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z w:val="22"/>
          <w:szCs w:val="22"/>
        </w:rPr>
        <w:t>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onal</w:t>
      </w:r>
    </w:p>
    <w:p w14:paraId="6F4C5E9B" w14:textId="77777777" w:rsidR="00A77F5C" w:rsidRPr="008316D1" w:rsidRDefault="009545A0">
      <w:pPr>
        <w:spacing w:before="9" w:line="320" w:lineRule="exact"/>
        <w:ind w:left="331" w:right="244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Par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ourism and 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 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h,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5</w:t>
      </w:r>
      <w:r w:rsidRPr="008316D1">
        <w:rPr>
          <w:rFonts w:asciiTheme="minorHAnsi" w:hAnsiTheme="minorHAnsi" w:cstheme="minorHAnsi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316D1">
        <w:rPr>
          <w:rFonts w:asciiTheme="minorHAnsi" w:hAnsiTheme="minorHAnsi" w:cstheme="minorHAnsi"/>
          <w:sz w:val="22"/>
          <w:szCs w:val="22"/>
        </w:rPr>
        <w:t>), 1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22. 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tri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 xml:space="preserve">rom </w:t>
      </w:r>
      <w:hyperlink r:id="rId12"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p: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j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ourn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ls.r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dfo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d.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d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u/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nd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x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.php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J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UP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RR/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ss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/v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w/8</w:t>
        </w:r>
      </w:hyperlink>
    </w:p>
    <w:p w14:paraId="5FD64C5B" w14:textId="77777777" w:rsidR="00A77F5C" w:rsidRPr="008316D1" w:rsidRDefault="00A77F5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B3C1633" w14:textId="77777777" w:rsidR="00A77F5C" w:rsidRPr="008316D1" w:rsidRDefault="009545A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ise,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. (20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4). Pe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nhood,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lourish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, disa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316D1">
        <w:rPr>
          <w:rFonts w:asciiTheme="minorHAnsi" w:hAnsiTheme="minorHAnsi" w:cstheme="minorHAnsi"/>
          <w:sz w:val="22"/>
          <w:szCs w:val="22"/>
        </w:rPr>
        <w:t>, leisu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pro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on.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8316D1">
        <w:rPr>
          <w:rFonts w:asciiTheme="minorHAnsi" w:hAnsiTheme="minorHAnsi" w:cstheme="minorHAnsi"/>
          <w:i/>
          <w:sz w:val="22"/>
          <w:szCs w:val="22"/>
        </w:rPr>
        <w:t>ournal of</w:t>
      </w:r>
    </w:p>
    <w:p w14:paraId="0B2C85E3" w14:textId="77777777" w:rsidR="00A77F5C" w:rsidRPr="008316D1" w:rsidRDefault="009545A0">
      <w:pPr>
        <w:spacing w:before="9" w:line="320" w:lineRule="exact"/>
        <w:ind w:left="331" w:right="85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Un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8316D1">
        <w:rPr>
          <w:rFonts w:asciiTheme="minorHAnsi" w:hAnsiTheme="minorHAnsi" w:cstheme="minorHAnsi"/>
          <w:i/>
          <w:sz w:val="22"/>
          <w:szCs w:val="22"/>
        </w:rPr>
        <w:t>nt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onal Parks, </w:t>
      </w:r>
      <w:r w:rsidRPr="008316D1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ourism and 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h, 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5</w:t>
      </w:r>
      <w:r w:rsidRPr="008316D1">
        <w:rPr>
          <w:rFonts w:asciiTheme="minorHAnsi" w:hAnsiTheme="minorHAnsi" w:cstheme="minorHAnsi"/>
          <w:sz w:val="22"/>
          <w:szCs w:val="22"/>
        </w:rPr>
        <w:t>(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316D1">
        <w:rPr>
          <w:rFonts w:asciiTheme="minorHAnsi" w:hAnsiTheme="minorHAnsi" w:cstheme="minorHAnsi"/>
          <w:sz w:val="22"/>
          <w:szCs w:val="22"/>
        </w:rPr>
        <w:t>), 17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316D1">
        <w:rPr>
          <w:rFonts w:asciiTheme="minorHAnsi" w:hAnsiTheme="minorHAnsi" w:cstheme="minorHAnsi"/>
          <w:sz w:val="22"/>
          <w:szCs w:val="22"/>
        </w:rPr>
        <w:t>28. 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ri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 xml:space="preserve">om </w:t>
      </w:r>
      <w:hyperlink r:id="rId13"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p: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j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ourn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ls.r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dfo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d.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d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u/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nd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x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.php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/</w:t>
        </w:r>
        <w:r w:rsidRPr="008316D1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J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UP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RR/a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8316D1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icl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/v</w:t>
        </w:r>
        <w:r w:rsidRPr="008316D1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8316D1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8316D1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w/35/24</w:t>
        </w:r>
      </w:hyperlink>
    </w:p>
    <w:p w14:paraId="46190365" w14:textId="77777777" w:rsidR="00A77F5C" w:rsidRPr="008316D1" w:rsidRDefault="00A77F5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8A420CB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8AE330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3A814D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F5126" w14:textId="77777777" w:rsidR="00A77F5C" w:rsidRPr="008316D1" w:rsidRDefault="009545A0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PR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ENTAT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7C58E11D" w14:textId="77777777" w:rsidR="00A77F5C" w:rsidRPr="008316D1" w:rsidRDefault="00A77F5C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8C10C38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hat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s Disab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ty?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nd how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sponse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mp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316D1">
        <w:rPr>
          <w:rFonts w:asciiTheme="minorHAnsi" w:hAnsiTheme="minorHAnsi" w:cstheme="minorHAnsi"/>
          <w:i/>
          <w:sz w:val="22"/>
          <w:szCs w:val="22"/>
        </w:rPr>
        <w:t>ic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</w:t>
      </w:r>
    </w:p>
    <w:p w14:paraId="20FEB5C2" w14:textId="77777777" w:rsidR="00A77F5C" w:rsidRPr="008316D1" w:rsidRDefault="009545A0">
      <w:pPr>
        <w:spacing w:before="43"/>
        <w:ind w:left="33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Minn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sota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iation,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inne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pol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 MN, 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tober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29, 2015</w:t>
      </w:r>
    </w:p>
    <w:p w14:paraId="668F9F3A" w14:textId="77777777" w:rsidR="00A77F5C" w:rsidRPr="008316D1" w:rsidRDefault="00A77F5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EDC666A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51AB07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isu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is a Human Right: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mplications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</w:p>
    <w:p w14:paraId="501B0010" w14:textId="77777777" w:rsidR="00A77F5C" w:rsidRPr="008316D1" w:rsidRDefault="009545A0">
      <w:pPr>
        <w:spacing w:before="41"/>
        <w:ind w:left="33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Minn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sota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 xml:space="preserve">iation, 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inne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pol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s, MN, 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tober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29, 2015</w:t>
      </w:r>
    </w:p>
    <w:p w14:paraId="36DE3B75" w14:textId="77777777" w:rsidR="00A77F5C" w:rsidRPr="008316D1" w:rsidRDefault="00A77F5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69BC296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84A81F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i/>
          <w:sz w:val="22"/>
          <w:szCs w:val="22"/>
        </w:rPr>
        <w:t>Hu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an Flour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shing and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on</w:t>
      </w:r>
    </w:p>
    <w:p w14:paraId="1C326682" w14:textId="77777777" w:rsidR="00A77F5C" w:rsidRPr="008316D1" w:rsidRDefault="009545A0">
      <w:pPr>
        <w:spacing w:before="41"/>
        <w:ind w:left="33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ve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Conf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horag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, 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15,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2015</w:t>
      </w:r>
    </w:p>
    <w:p w14:paraId="54935A5F" w14:textId="77777777" w:rsidR="00A77F5C" w:rsidRPr="008316D1" w:rsidRDefault="00A77F5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3FEE3DA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7E6E7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  <w:sectPr w:rsidR="00A77F5C" w:rsidRPr="008316D1">
          <w:pgSz w:w="12240" w:h="15840"/>
          <w:pgMar w:top="1480" w:right="1340" w:bottom="280" w:left="1340" w:header="0" w:footer="1443" w:gutter="0"/>
          <w:cols w:space="720"/>
        </w:sectPr>
      </w:pPr>
      <w:r w:rsidRPr="008316D1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hat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isu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and How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Do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s it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la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to 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i/>
          <w:sz w:val="22"/>
          <w:szCs w:val="22"/>
        </w:rPr>
        <w:t>h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rap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ut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i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i/>
          <w:sz w:val="22"/>
          <w:szCs w:val="22"/>
        </w:rPr>
        <w:t>at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on? A 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16D1">
        <w:rPr>
          <w:rFonts w:asciiTheme="minorHAnsi" w:hAnsiTheme="minorHAnsi" w:cstheme="minorHAnsi"/>
          <w:i/>
          <w:sz w:val="22"/>
          <w:szCs w:val="22"/>
        </w:rPr>
        <w:t>a</w:t>
      </w:r>
      <w:r w:rsidRPr="008316D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316D1">
        <w:rPr>
          <w:rFonts w:asciiTheme="minorHAnsi" w:hAnsiTheme="minorHAnsi" w:cstheme="minorHAnsi"/>
          <w:i/>
          <w:sz w:val="22"/>
          <w:szCs w:val="22"/>
        </w:rPr>
        <w:t>Int</w:t>
      </w:r>
      <w:r w:rsidRPr="008316D1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8316D1">
        <w:rPr>
          <w:rFonts w:asciiTheme="minorHAnsi" w:hAnsiTheme="minorHAnsi" w:cstheme="minorHAnsi"/>
          <w:i/>
          <w:sz w:val="22"/>
          <w:szCs w:val="22"/>
        </w:rPr>
        <w:t xml:space="preserve">rian </w:t>
      </w:r>
      <w:r w:rsidRPr="008316D1">
        <w:rPr>
          <w:rFonts w:asciiTheme="minorHAnsi" w:hAnsiTheme="minorHAnsi" w:cstheme="minorHAnsi"/>
          <w:i/>
          <w:sz w:val="22"/>
          <w:szCs w:val="22"/>
        </w:rPr>
        <w:t>Response</w:t>
      </w:r>
    </w:p>
    <w:p w14:paraId="16E21B6A" w14:textId="77777777" w:rsidR="00A77F5C" w:rsidRPr="008316D1" w:rsidRDefault="009545A0">
      <w:pPr>
        <w:spacing w:before="74"/>
        <w:ind w:left="331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lastRenderedPageBreak/>
        <w:t>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&amp; Ad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ve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Conf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16D1">
        <w:rPr>
          <w:rFonts w:asciiTheme="minorHAnsi" w:hAnsiTheme="minorHAnsi" w:cstheme="minorHAnsi"/>
          <w:sz w:val="22"/>
          <w:szCs w:val="22"/>
        </w:rPr>
        <w:t>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horag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, 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316D1">
        <w:rPr>
          <w:rFonts w:asciiTheme="minorHAnsi" w:hAnsiTheme="minorHAnsi" w:cstheme="minorHAnsi"/>
          <w:sz w:val="22"/>
          <w:szCs w:val="22"/>
        </w:rPr>
        <w:t>, M</w:t>
      </w:r>
      <w:r w:rsidRPr="008316D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15,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2015</w:t>
      </w:r>
    </w:p>
    <w:p w14:paraId="7B426FC5" w14:textId="77777777" w:rsidR="00A77F5C" w:rsidRPr="008316D1" w:rsidRDefault="00A77F5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EC6D699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237323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MM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OLVE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</w:p>
    <w:p w14:paraId="0404F177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CB01D80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2000 – 2015       Volunte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nstr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tor, 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nk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to Ad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ve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now Ski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8316D1">
        <w:rPr>
          <w:rFonts w:asciiTheme="minorHAnsi" w:hAnsiTheme="minorHAnsi" w:cstheme="minorHAnsi"/>
          <w:sz w:val="22"/>
          <w:szCs w:val="22"/>
        </w:rPr>
        <w:t>ro</w:t>
      </w:r>
      <w:r w:rsidRPr="008316D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</w:p>
    <w:p w14:paraId="1B6884FA" w14:textId="77777777" w:rsidR="00A77F5C" w:rsidRPr="008316D1" w:rsidRDefault="00A77F5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3C23D9E" w14:textId="77777777" w:rsidR="00A77F5C" w:rsidRPr="008316D1" w:rsidRDefault="009545A0">
      <w:pPr>
        <w:spacing w:line="275" w:lineRule="auto"/>
        <w:ind w:left="532" w:right="78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316D1">
        <w:rPr>
          <w:rFonts w:asciiTheme="minorHAnsi" w:hAnsiTheme="minorHAnsi" w:cstheme="minorHAnsi"/>
          <w:sz w:val="22"/>
          <w:szCs w:val="22"/>
        </w:rPr>
        <w:t>in vo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z w:val="22"/>
          <w:szCs w:val="22"/>
        </w:rPr>
        <w:t>unte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 instru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 xml:space="preserve">rs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 te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h ski lessons to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ople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h </w:t>
      </w:r>
      <w:r w:rsidRPr="008316D1">
        <w:rPr>
          <w:rFonts w:asciiTheme="minorHAnsi" w:hAnsiTheme="minorHAnsi" w:cstheme="minorHAnsi"/>
          <w:sz w:val="22"/>
          <w:szCs w:val="22"/>
        </w:rPr>
        <w:t>disabili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 xml:space="preserve">ies.  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sted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h fund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is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.</w:t>
      </w:r>
      <w:r w:rsidRPr="008316D1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rovid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input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the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of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z w:val="22"/>
          <w:szCs w:val="22"/>
        </w:rPr>
        <w:t>rog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316D1">
        <w:rPr>
          <w:rFonts w:asciiTheme="minorHAnsi" w:hAnsiTheme="minorHAnsi" w:cstheme="minorHAnsi"/>
          <w:sz w:val="22"/>
          <w:szCs w:val="22"/>
        </w:rPr>
        <w:t xml:space="preserve">m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nu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l. 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316D1">
        <w:rPr>
          <w:rFonts w:asciiTheme="minorHAnsi" w:hAnsiTheme="minorHAnsi" w:cstheme="minorHAnsi"/>
          <w:sz w:val="22"/>
          <w:szCs w:val="22"/>
        </w:rPr>
        <w:t>ted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 ins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rum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nt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o me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sure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the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skii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f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16D1">
        <w:rPr>
          <w:rFonts w:asciiTheme="minorHAnsi" w:hAnsiTheme="minorHAnsi" w:cstheme="minorHAnsi"/>
          <w:sz w:val="22"/>
          <w:szCs w:val="22"/>
        </w:rPr>
        <w:t>ic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8316D1">
        <w:rPr>
          <w:rFonts w:asciiTheme="minorHAnsi" w:hAnsiTheme="minorHAnsi" w:cstheme="minorHAnsi"/>
          <w:sz w:val="22"/>
          <w:szCs w:val="22"/>
        </w:rPr>
        <w:t>y</w:t>
      </w:r>
      <w:r w:rsidRPr="00831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z w:val="22"/>
          <w:szCs w:val="22"/>
        </w:rPr>
        <w:t>f 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m pa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ipan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s.</w:t>
      </w:r>
    </w:p>
    <w:p w14:paraId="1DC2A53A" w14:textId="77777777" w:rsidR="00A77F5C" w:rsidRPr="008316D1" w:rsidRDefault="00A77F5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F4958D8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E227D7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1F46FC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31041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MP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16D1">
        <w:rPr>
          <w:rFonts w:asciiTheme="minorHAnsi" w:hAnsiTheme="minorHAnsi" w:cstheme="minorHAnsi"/>
          <w:sz w:val="22"/>
          <w:szCs w:val="22"/>
        </w:rPr>
        <w:t>S I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VOL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</w:p>
    <w:p w14:paraId="17C37E3C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1CE777F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2011 -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2014   </w:t>
      </w:r>
      <w:r w:rsidRPr="008316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mber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 the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N P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nning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Com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tee</w:t>
      </w:r>
    </w:p>
    <w:p w14:paraId="28CB29B7" w14:textId="77777777" w:rsidR="00A77F5C" w:rsidRPr="008316D1" w:rsidRDefault="009545A0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2001 -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2015   </w:t>
      </w:r>
      <w:r w:rsidRPr="008316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mber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of the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CA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N Schol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rship Com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tee</w:t>
      </w:r>
    </w:p>
    <w:p w14:paraId="150C1E82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FB3094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35EF5" w14:textId="77777777" w:rsidR="00A77F5C" w:rsidRPr="008316D1" w:rsidRDefault="00A77F5C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19DE9188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16D1">
        <w:rPr>
          <w:rFonts w:asciiTheme="minorHAnsi" w:hAnsiTheme="minorHAnsi" w:cstheme="minorHAnsi"/>
          <w:sz w:val="22"/>
          <w:szCs w:val="22"/>
        </w:rPr>
        <w:t>IFIC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8316D1">
        <w:rPr>
          <w:rFonts w:asciiTheme="minorHAnsi" w:hAnsiTheme="minorHAnsi" w:cstheme="minorHAnsi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8316D1">
        <w:rPr>
          <w:rFonts w:asciiTheme="minorHAnsi" w:hAnsiTheme="minorHAnsi" w:cstheme="minorHAnsi"/>
          <w:sz w:val="22"/>
          <w:szCs w:val="22"/>
        </w:rPr>
        <w:t>S</w:t>
      </w:r>
    </w:p>
    <w:p w14:paraId="0A81CE8C" w14:textId="77777777" w:rsidR="00A77F5C" w:rsidRPr="008316D1" w:rsidRDefault="00A77F5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0DD96EB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1987 -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2015               </w:t>
      </w:r>
      <w:r w:rsidRPr="008316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rtifi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d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l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st (CTR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)</w:t>
      </w:r>
    </w:p>
    <w:p w14:paraId="3FF388D7" w14:textId="77777777" w:rsidR="00A77F5C" w:rsidRPr="008316D1" w:rsidRDefault="009545A0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1990 -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 xml:space="preserve">2015               </w:t>
      </w:r>
      <w:r w:rsidRPr="008316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rtifi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tr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16D1">
        <w:rPr>
          <w:rFonts w:asciiTheme="minorHAnsi" w:hAnsiTheme="minorHAnsi" w:cstheme="minorHAnsi"/>
          <w:sz w:val="22"/>
          <w:szCs w:val="22"/>
        </w:rPr>
        <w:t>th and Condit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oning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ialist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(C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16D1">
        <w:rPr>
          <w:rFonts w:asciiTheme="minorHAnsi" w:hAnsiTheme="minorHAnsi" w:cstheme="minorHAnsi"/>
          <w:sz w:val="22"/>
          <w:szCs w:val="22"/>
        </w:rPr>
        <w:t>)</w:t>
      </w:r>
    </w:p>
    <w:p w14:paraId="7CD58747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B3B391" w14:textId="77777777" w:rsidR="00A77F5C" w:rsidRPr="008316D1" w:rsidRDefault="00A77F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FC966B" w14:textId="77777777" w:rsidR="00A77F5C" w:rsidRPr="008316D1" w:rsidRDefault="00A77F5C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323716C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>M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MB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RS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16D1">
        <w:rPr>
          <w:rFonts w:asciiTheme="minorHAnsi" w:hAnsiTheme="minorHAnsi" w:cstheme="minorHAnsi"/>
          <w:sz w:val="22"/>
          <w:szCs w:val="22"/>
        </w:rPr>
        <w:t>IPS</w:t>
      </w:r>
    </w:p>
    <w:p w14:paraId="71C2FAF2" w14:textId="77777777" w:rsidR="00A77F5C" w:rsidRPr="008316D1" w:rsidRDefault="00A77F5C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0221763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2007 – 2015      </w:t>
      </w:r>
      <w:r w:rsidRPr="008316D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Minn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sota Th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ut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c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 Asso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iation</w:t>
      </w:r>
    </w:p>
    <w:p w14:paraId="16E82C60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1996 – 2015      </w:t>
      </w:r>
      <w:r w:rsidRPr="008316D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l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nd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rk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ssoci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p w14:paraId="63FB1891" w14:textId="77777777" w:rsidR="00A77F5C" w:rsidRPr="008316D1" w:rsidRDefault="009545A0">
      <w:pPr>
        <w:ind w:left="100"/>
        <w:rPr>
          <w:rFonts w:asciiTheme="minorHAnsi" w:hAnsiTheme="minorHAnsi" w:cstheme="minorHAnsi"/>
          <w:sz w:val="22"/>
          <w:szCs w:val="22"/>
        </w:rPr>
      </w:pPr>
      <w:r w:rsidRPr="008316D1">
        <w:rPr>
          <w:rFonts w:asciiTheme="minorHAnsi" w:hAnsiTheme="minorHAnsi" w:cstheme="minorHAnsi"/>
          <w:sz w:val="22"/>
          <w:szCs w:val="22"/>
        </w:rPr>
        <w:t xml:space="preserve">2000 – 2015      </w:t>
      </w:r>
      <w:r w:rsidRPr="008316D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316D1">
        <w:rPr>
          <w:rFonts w:asciiTheme="minorHAnsi" w:hAnsiTheme="minorHAnsi" w:cstheme="minorHAnsi"/>
          <w:sz w:val="22"/>
          <w:szCs w:val="22"/>
        </w:rPr>
        <w:t>Minn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16D1">
        <w:rPr>
          <w:rFonts w:asciiTheme="minorHAnsi" w:hAnsiTheme="minorHAnsi" w:cstheme="minorHAnsi"/>
          <w:sz w:val="22"/>
          <w:szCs w:val="22"/>
        </w:rPr>
        <w:t>sota 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16D1">
        <w:rPr>
          <w:rFonts w:asciiTheme="minorHAnsi" w:hAnsiTheme="minorHAnsi" w:cstheme="minorHAnsi"/>
          <w:sz w:val="22"/>
          <w:szCs w:val="22"/>
        </w:rPr>
        <w:t>re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 xml:space="preserve">on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16D1">
        <w:rPr>
          <w:rFonts w:asciiTheme="minorHAnsi" w:hAnsiTheme="minorHAnsi" w:cstheme="minorHAnsi"/>
          <w:sz w:val="22"/>
          <w:szCs w:val="22"/>
        </w:rPr>
        <w:t xml:space="preserve">d 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 xml:space="preserve">rk 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ssoci</w:t>
      </w:r>
      <w:r w:rsidRPr="008316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16D1">
        <w:rPr>
          <w:rFonts w:asciiTheme="minorHAnsi" w:hAnsiTheme="minorHAnsi" w:cstheme="minorHAnsi"/>
          <w:sz w:val="22"/>
          <w:szCs w:val="22"/>
        </w:rPr>
        <w:t>t</w:t>
      </w:r>
      <w:r w:rsidRPr="008316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16D1">
        <w:rPr>
          <w:rFonts w:asciiTheme="minorHAnsi" w:hAnsiTheme="minorHAnsi" w:cstheme="minorHAnsi"/>
          <w:sz w:val="22"/>
          <w:szCs w:val="22"/>
        </w:rPr>
        <w:t>on</w:t>
      </w:r>
    </w:p>
    <w:sectPr w:rsidR="00A77F5C" w:rsidRPr="008316D1">
      <w:pgSz w:w="12240" w:h="15840"/>
      <w:pgMar w:top="1360" w:right="1400" w:bottom="280" w:left="1340" w:header="0" w:footer="1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7669A" w14:textId="77777777" w:rsidR="009545A0" w:rsidRDefault="009545A0">
      <w:r>
        <w:separator/>
      </w:r>
    </w:p>
  </w:endnote>
  <w:endnote w:type="continuationSeparator" w:id="0">
    <w:p w14:paraId="17A1E078" w14:textId="77777777" w:rsidR="009545A0" w:rsidRDefault="0095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ED5A" w14:textId="77777777" w:rsidR="00A77F5C" w:rsidRDefault="009545A0">
    <w:pPr>
      <w:spacing w:line="200" w:lineRule="exact"/>
    </w:pPr>
    <w:r>
      <w:pict w14:anchorId="56D51CD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05pt;margin-top:701.05pt;width:16pt;height:14pt;z-index:-251658752;mso-position-horizontal-relative:page;mso-position-vertical-relative:page" filled="f" stroked="f">
          <v:textbox inset="0,0,0,0">
            <w:txbxContent>
              <w:p w14:paraId="48C0A6C5" w14:textId="77777777" w:rsidR="00A77F5C" w:rsidRDefault="009545A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75319" w14:textId="77777777" w:rsidR="009545A0" w:rsidRDefault="009545A0">
      <w:r>
        <w:separator/>
      </w:r>
    </w:p>
  </w:footnote>
  <w:footnote w:type="continuationSeparator" w:id="0">
    <w:p w14:paraId="15C5B6BC" w14:textId="77777777" w:rsidR="009545A0" w:rsidRDefault="00954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232D6"/>
    <w:multiLevelType w:val="multilevel"/>
    <w:tmpl w:val="0F1E4B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5C"/>
    <w:rsid w:val="008316D1"/>
    <w:rsid w:val="009545A0"/>
    <w:rsid w:val="00A7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6C3491"/>
  <w15:docId w15:val="{07EB3581-A26C-410E-86B5-0B0F9F08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journals.radford.edu/index.php/JUPTRR/article/view/35/2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rk@mnsu.edu" TargetMode="External"/><Relationship Id="rId12" Type="http://schemas.openxmlformats.org/officeDocument/2006/relationships/hyperlink" Target="http://journals.radford.edu/index.php/JUPTRR/issue/view/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ontandon@mnsu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ilderness.net/leopol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lood@mnsu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4864</Words>
  <Characters>27728</Characters>
  <Application>Microsoft Office Word</Application>
  <DocSecurity>0</DocSecurity>
  <Lines>231</Lines>
  <Paragraphs>65</Paragraphs>
  <ScaleCrop>false</ScaleCrop>
  <Company/>
  <LinksUpToDate>false</LinksUpToDate>
  <CharactersWithSpaces>32527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2021-06-28T14:22:00Z</dcterms:created>
  <dcterms:modified xsi:type="dcterms:W3CDTF">2021-06-28T14:28:00Z</dcterms:modified>
</cp:coreProperties>
</file>